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18345" w14:textId="77777777" w:rsidR="00543002" w:rsidRPr="00663E65" w:rsidRDefault="00543002" w:rsidP="00543002">
      <w:pPr>
        <w:jc w:val="center"/>
        <w:rPr>
          <w:rFonts w:cs="Times New Roman"/>
          <w:sz w:val="22"/>
        </w:rPr>
      </w:pPr>
      <w:r w:rsidRPr="00663E65">
        <w:rPr>
          <w:rFonts w:cs="Times New Roman"/>
          <w:sz w:val="22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4A2FCEB3" w14:textId="77777777" w:rsidR="00543002" w:rsidRPr="00663E65" w:rsidRDefault="00543002" w:rsidP="00543002">
      <w:pPr>
        <w:jc w:val="center"/>
        <w:rPr>
          <w:rFonts w:eastAsia="Arial" w:cs="Times New Roman"/>
          <w:color w:val="000000"/>
          <w:kern w:val="2"/>
          <w:sz w:val="20"/>
          <w:szCs w:val="22"/>
        </w:rPr>
      </w:pPr>
      <w:r w:rsidRPr="00663E65">
        <w:rPr>
          <w:rFonts w:cs="Times New Roman"/>
          <w:sz w:val="22"/>
        </w:rPr>
        <w:t>г. Владикавказа</w:t>
      </w:r>
    </w:p>
    <w:p w14:paraId="172BE26E" w14:textId="77777777" w:rsidR="00543002" w:rsidRDefault="00543002" w:rsidP="00543002">
      <w:pPr>
        <w:pStyle w:val="a0"/>
        <w:rPr>
          <w:rFonts w:cs="Times New Roman"/>
        </w:rPr>
      </w:pPr>
      <w:r>
        <w:rPr>
          <w:rFonts w:cs="Times New Roman"/>
        </w:rPr>
        <w:t> </w:t>
      </w:r>
    </w:p>
    <w:p w14:paraId="099A4A7D" w14:textId="0DBFED88" w:rsidR="00543002" w:rsidRDefault="00543002" w:rsidP="00543002">
      <w:pPr>
        <w:pStyle w:val="a0"/>
        <w:rPr>
          <w:rFonts w:cs="Times New Roman"/>
        </w:rPr>
      </w:pPr>
    </w:p>
    <w:p w14:paraId="17083048" w14:textId="55A20475" w:rsidR="00531B07" w:rsidRPr="00AD6C46" w:rsidRDefault="00531B07" w:rsidP="00543002">
      <w:pPr>
        <w:pStyle w:val="a0"/>
        <w:rPr>
          <w:rFonts w:cs="Times New Roman"/>
        </w:rPr>
      </w:pPr>
      <w:r>
        <w:rPr>
          <w:noProof/>
        </w:rPr>
        <w:drawing>
          <wp:inline distT="0" distB="0" distL="0" distR="0" wp14:anchorId="78C4C2D4" wp14:editId="240E5A11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85D8C" w14:textId="77777777" w:rsidR="00543002" w:rsidRDefault="00543002" w:rsidP="00543002">
      <w:pPr>
        <w:pStyle w:val="a5"/>
        <w:jc w:val="center"/>
        <w:rPr>
          <w:b/>
          <w:bCs/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4A99B048" w14:textId="77777777" w:rsidR="00543002" w:rsidRPr="00B8267B" w:rsidRDefault="00543002" w:rsidP="00543002">
      <w:pPr>
        <w:pStyle w:val="a5"/>
        <w:jc w:val="center"/>
        <w:rPr>
          <w:sz w:val="28"/>
          <w:szCs w:val="28"/>
        </w:rPr>
      </w:pPr>
      <w:r w:rsidRPr="00B8267B">
        <w:rPr>
          <w:bCs/>
          <w:sz w:val="28"/>
          <w:szCs w:val="28"/>
        </w:rPr>
        <w:t>для глухих обучающихся</w:t>
      </w:r>
    </w:p>
    <w:p w14:paraId="050C8DB5" w14:textId="77777777" w:rsidR="00543002" w:rsidRPr="000B33E9" w:rsidRDefault="00543002" w:rsidP="00543002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>
        <w:rPr>
          <w:bCs/>
          <w:sz w:val="28"/>
          <w:szCs w:val="28"/>
        </w:rPr>
        <w:t>алгебра</w:t>
      </w:r>
    </w:p>
    <w:p w14:paraId="4DA4FA2C" w14:textId="77777777" w:rsidR="00543002" w:rsidRPr="00AD6C46" w:rsidRDefault="00543002" w:rsidP="00543002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 w:rsidR="00663E65">
        <w:rPr>
          <w:sz w:val="28"/>
          <w:szCs w:val="28"/>
          <w:u w:val="single"/>
        </w:rPr>
        <w:t>11</w:t>
      </w:r>
      <w:r>
        <w:rPr>
          <w:sz w:val="28"/>
          <w:szCs w:val="28"/>
          <w:u w:val="single"/>
        </w:rPr>
        <w:t xml:space="preserve"> </w:t>
      </w:r>
      <w:r w:rsidRPr="00AD6C46">
        <w:rPr>
          <w:sz w:val="28"/>
          <w:szCs w:val="28"/>
          <w:u w:val="single"/>
        </w:rPr>
        <w:t>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4D1E4446" w14:textId="77777777" w:rsidR="00543002" w:rsidRDefault="00543002" w:rsidP="00543002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1D2E068D" w14:textId="77777777" w:rsidR="00543002" w:rsidRPr="00AD6C46" w:rsidRDefault="00543002" w:rsidP="00543002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Малиева Алана Алановна</w:t>
      </w:r>
    </w:p>
    <w:p w14:paraId="09BE0FE4" w14:textId="77777777" w:rsidR="00543002" w:rsidRPr="00AD6C46" w:rsidRDefault="00543002" w:rsidP="00543002">
      <w:pPr>
        <w:pStyle w:val="a5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 w:rsidR="00663E65"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5B7447F0" w14:textId="77777777" w:rsidR="00543002" w:rsidRPr="00AD6C46" w:rsidRDefault="00543002" w:rsidP="00543002">
      <w:pPr>
        <w:pStyle w:val="a5"/>
        <w:rPr>
          <w:sz w:val="28"/>
          <w:szCs w:val="28"/>
        </w:rPr>
      </w:pPr>
    </w:p>
    <w:p w14:paraId="16F89F2D" w14:textId="77777777" w:rsidR="003B2280" w:rsidRDefault="003B2280" w:rsidP="00C76240">
      <w:pPr>
        <w:pStyle w:val="a5"/>
        <w:jc w:val="center"/>
        <w:rPr>
          <w:sz w:val="28"/>
          <w:szCs w:val="28"/>
        </w:rPr>
      </w:pPr>
    </w:p>
    <w:p w14:paraId="5AFF44C8" w14:textId="77777777" w:rsidR="00C76240" w:rsidRDefault="00C76240" w:rsidP="00C76240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Планирование составлено на основе адаптированной основной общеобразовательной программы основного общего образования для </w:t>
      </w:r>
      <w:r>
        <w:rPr>
          <w:bCs/>
          <w:sz w:val="28"/>
          <w:szCs w:val="28"/>
        </w:rPr>
        <w:t>глухих</w:t>
      </w:r>
      <w:r>
        <w:rPr>
          <w:sz w:val="28"/>
          <w:szCs w:val="28"/>
        </w:rPr>
        <w:t xml:space="preserve"> обучающихся ГБОУ КРОЦ в соответствии с </w:t>
      </w:r>
      <w:r>
        <w:rPr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0DFE98C8" w14:textId="77777777" w:rsidR="00543002" w:rsidRDefault="00543002" w:rsidP="00543002">
      <w:pPr>
        <w:pStyle w:val="a5"/>
        <w:rPr>
          <w:sz w:val="28"/>
          <w:szCs w:val="28"/>
        </w:rPr>
      </w:pPr>
    </w:p>
    <w:p w14:paraId="7B37E840" w14:textId="77777777" w:rsidR="00543002" w:rsidRDefault="00543002" w:rsidP="00C76240">
      <w:pPr>
        <w:pStyle w:val="a5"/>
      </w:pPr>
    </w:p>
    <w:p w14:paraId="2AD5D6E9" w14:textId="77777777" w:rsidR="00543002" w:rsidRPr="00C12D16" w:rsidRDefault="00543002" w:rsidP="00543002">
      <w:pPr>
        <w:pStyle w:val="a5"/>
        <w:ind w:left="3402" w:hanging="3402"/>
        <w:jc w:val="center"/>
        <w:rPr>
          <w:u w:val="single"/>
        </w:rPr>
      </w:pPr>
      <w:r w:rsidRPr="00AD6C46">
        <w:t>Рабочу</w:t>
      </w:r>
      <w:r>
        <w:t xml:space="preserve">ю программу составил (а) </w:t>
      </w:r>
      <w:r w:rsidRPr="00AD6C46">
        <w:t xml:space="preserve"> </w:t>
      </w:r>
      <w:r>
        <w:rPr>
          <w:u w:val="single"/>
        </w:rPr>
        <w:t>Малиева А. А.</w:t>
      </w:r>
      <w:r w:rsidRPr="001E039F">
        <w:t xml:space="preserve"> </w:t>
      </w:r>
      <w:r w:rsidRPr="00AD6C46">
        <w:t xml:space="preserve"> Квалификационная категория: </w:t>
      </w:r>
      <w:r>
        <w:rPr>
          <w:u w:val="single"/>
        </w:rPr>
        <w:t>соответствие</w:t>
      </w:r>
    </w:p>
    <w:p w14:paraId="68A285A1" w14:textId="77777777" w:rsidR="00543002" w:rsidRPr="00C12D16" w:rsidRDefault="00543002" w:rsidP="00543002">
      <w:pPr>
        <w:pStyle w:val="a5"/>
        <w:ind w:left="3402" w:hanging="3402"/>
        <w:jc w:val="center"/>
        <w:rPr>
          <w:sz w:val="28"/>
          <w:szCs w:val="28"/>
          <w:vertAlign w:val="superscript"/>
        </w:rPr>
      </w:pPr>
      <w:r w:rsidRPr="00AD6C46">
        <w:rPr>
          <w:sz w:val="28"/>
          <w:szCs w:val="28"/>
          <w:vertAlign w:val="superscript"/>
        </w:rPr>
        <w:t xml:space="preserve">             подпись               </w:t>
      </w:r>
      <w:r>
        <w:rPr>
          <w:sz w:val="28"/>
          <w:szCs w:val="28"/>
          <w:vertAlign w:val="superscript"/>
        </w:rPr>
        <w:t xml:space="preserve">              </w:t>
      </w:r>
      <w:r w:rsidRPr="00AD6C46">
        <w:rPr>
          <w:sz w:val="28"/>
          <w:szCs w:val="28"/>
          <w:vertAlign w:val="superscript"/>
        </w:rPr>
        <w:t xml:space="preserve">    расшифровка подписи</w:t>
      </w:r>
    </w:p>
    <w:p w14:paraId="3DED5B4A" w14:textId="77777777" w:rsidR="00543002" w:rsidRDefault="00543002" w:rsidP="00543002">
      <w:pPr>
        <w:pStyle w:val="3"/>
        <w:pageBreakBefore/>
        <w:spacing w:before="0" w:line="360" w:lineRule="auto"/>
        <w:jc w:val="center"/>
        <w:rPr>
          <w:b/>
          <w:bCs/>
          <w:sz w:val="28"/>
          <w:szCs w:val="28"/>
        </w:rPr>
      </w:pPr>
      <w:r w:rsidRPr="00623BC8">
        <w:rPr>
          <w:b/>
          <w:bCs/>
          <w:sz w:val="28"/>
          <w:szCs w:val="28"/>
        </w:rPr>
        <w:lastRenderedPageBreak/>
        <w:t>Пояснительная записка</w:t>
      </w:r>
    </w:p>
    <w:p w14:paraId="55D3EBA4" w14:textId="77777777" w:rsidR="00E0082E" w:rsidRPr="00E0082E" w:rsidRDefault="00E0082E" w:rsidP="00E0082E">
      <w:pPr>
        <w:pStyle w:val="a0"/>
        <w:rPr>
          <w:lang w:eastAsia="ar-SA" w:bidi="ar-SA"/>
        </w:rPr>
      </w:pPr>
    </w:p>
    <w:p w14:paraId="3E03D08A" w14:textId="77777777" w:rsidR="00543002" w:rsidRPr="00623BC8" w:rsidRDefault="00543002" w:rsidP="00543002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 w:rsidRPr="00623BC8">
        <w:rPr>
          <w:rFonts w:ascii="Times New Roman" w:hAnsi="Times New Roman"/>
          <w:sz w:val="28"/>
          <w:szCs w:val="28"/>
        </w:rPr>
        <w:t xml:space="preserve">Рабочая  программа по алгебре для </w:t>
      </w:r>
      <w:r w:rsidR="003B2280">
        <w:rPr>
          <w:rFonts w:ascii="Times New Roman" w:hAnsi="Times New Roman"/>
          <w:sz w:val="28"/>
          <w:szCs w:val="28"/>
        </w:rPr>
        <w:t>глухих обучающихся 11</w:t>
      </w:r>
      <w:r w:rsidRPr="00623BC8">
        <w:rPr>
          <w:rFonts w:ascii="Times New Roman" w:hAnsi="Times New Roman"/>
          <w:sz w:val="28"/>
          <w:szCs w:val="28"/>
        </w:rPr>
        <w:t xml:space="preserve"> класса создана на основе:</w:t>
      </w:r>
    </w:p>
    <w:p w14:paraId="33640F6E" w14:textId="77777777" w:rsidR="00543002" w:rsidRPr="00623BC8" w:rsidRDefault="00543002" w:rsidP="002E47AA">
      <w:pPr>
        <w:pStyle w:val="a0"/>
        <w:numPr>
          <w:ilvl w:val="0"/>
          <w:numId w:val="2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sz w:val="28"/>
          <w:szCs w:val="28"/>
        </w:rPr>
        <w:t>Федерального закона от 29.12.2012 г. № 273 - ФЗ «О</w:t>
      </w:r>
      <w:r>
        <w:rPr>
          <w:sz w:val="28"/>
          <w:szCs w:val="28"/>
        </w:rPr>
        <w:t xml:space="preserve">б образовании в Российской  </w:t>
      </w:r>
      <w:r w:rsidRPr="00623BC8">
        <w:rPr>
          <w:sz w:val="28"/>
          <w:szCs w:val="28"/>
        </w:rPr>
        <w:t>Федерации»;</w:t>
      </w:r>
    </w:p>
    <w:p w14:paraId="20B0CBE0" w14:textId="77777777" w:rsidR="00543002" w:rsidRPr="00623BC8" w:rsidRDefault="00543002" w:rsidP="00543002">
      <w:pPr>
        <w:widowControl/>
        <w:numPr>
          <w:ilvl w:val="0"/>
          <w:numId w:val="2"/>
        </w:numPr>
        <w:suppressAutoHyphens w:val="0"/>
        <w:spacing w:line="360" w:lineRule="auto"/>
        <w:textAlignment w:val="auto"/>
        <w:rPr>
          <w:sz w:val="28"/>
          <w:szCs w:val="28"/>
          <w:lang w:eastAsia="ru-RU"/>
        </w:rPr>
      </w:pPr>
      <w:r w:rsidRPr="00623BC8">
        <w:rPr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17.12.2010  № 1879</w:t>
      </w:r>
      <w:r w:rsidR="002E47AA">
        <w:rPr>
          <w:sz w:val="28"/>
          <w:szCs w:val="28"/>
          <w:lang w:eastAsia="ru-RU"/>
        </w:rPr>
        <w:t>;</w:t>
      </w:r>
    </w:p>
    <w:p w14:paraId="398A0CD8" w14:textId="77777777" w:rsidR="00543002" w:rsidRPr="00623BC8" w:rsidRDefault="00543002" w:rsidP="00543002">
      <w:pPr>
        <w:widowControl/>
        <w:numPr>
          <w:ilvl w:val="0"/>
          <w:numId w:val="3"/>
        </w:numPr>
        <w:suppressAutoHyphens w:val="0"/>
        <w:spacing w:line="360" w:lineRule="auto"/>
        <w:textAlignment w:val="auto"/>
        <w:rPr>
          <w:sz w:val="28"/>
          <w:szCs w:val="28"/>
          <w:lang w:eastAsia="ru-RU"/>
        </w:rPr>
      </w:pPr>
      <w:r w:rsidRPr="00623BC8">
        <w:rPr>
          <w:sz w:val="28"/>
          <w:szCs w:val="28"/>
          <w:lang w:eastAsia="ru-RU"/>
        </w:rPr>
        <w:t>Примерного учебного плана Примерной основной образовательной программы основного общего образования (одобрена решением федерального учебно-</w:t>
      </w:r>
      <w:r w:rsidRPr="00623BC8">
        <w:rPr>
          <w:sz w:val="28"/>
          <w:szCs w:val="28"/>
          <w:lang w:eastAsia="ru-RU"/>
        </w:rPr>
        <w:softHyphen/>
        <w:t>методического объединения по общему образованию,</w:t>
      </w:r>
      <w:r w:rsidR="002E47AA">
        <w:rPr>
          <w:sz w:val="28"/>
          <w:szCs w:val="28"/>
          <w:lang w:eastAsia="ru-RU"/>
        </w:rPr>
        <w:t xml:space="preserve"> протокол от 08.04.2015 № 1/15);</w:t>
      </w:r>
    </w:p>
    <w:p w14:paraId="001B845A" w14:textId="77777777" w:rsidR="00543002" w:rsidRPr="00623BC8" w:rsidRDefault="00543002" w:rsidP="002E47AA">
      <w:pPr>
        <w:pStyle w:val="a6"/>
        <w:widowControl/>
        <w:numPr>
          <w:ilvl w:val="0"/>
          <w:numId w:val="3"/>
        </w:numPr>
        <w:suppressAutoHyphens w:val="0"/>
        <w:spacing w:after="0" w:line="360" w:lineRule="auto"/>
        <w:contextualSpacing/>
        <w:rPr>
          <w:sz w:val="28"/>
          <w:szCs w:val="28"/>
          <w:lang w:eastAsia="ru-RU"/>
        </w:rPr>
      </w:pPr>
      <w:r w:rsidRPr="00623BC8">
        <w:rPr>
          <w:sz w:val="28"/>
          <w:szCs w:val="28"/>
          <w:lang w:eastAsia="ru-RU"/>
        </w:rPr>
        <w:t>Федерального базисного учебного плана специальных (коррекционных) образовательных учреждений, утвержденный Министерством образования Российской Федерации от 10.04.2002 г. No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</w:t>
      </w:r>
      <w:r w:rsidR="002E47AA">
        <w:rPr>
          <w:sz w:val="28"/>
          <w:szCs w:val="28"/>
          <w:lang w:eastAsia="ru-RU"/>
        </w:rPr>
        <w:t>;</w:t>
      </w:r>
    </w:p>
    <w:p w14:paraId="3AB127EB" w14:textId="77777777" w:rsidR="00543002" w:rsidRPr="00623BC8" w:rsidRDefault="00543002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sz w:val="28"/>
          <w:szCs w:val="28"/>
        </w:rPr>
        <w:t>Приказа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39553731" w14:textId="77777777" w:rsidR="00543002" w:rsidRPr="00623BC8" w:rsidRDefault="00543002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sz w:val="28"/>
          <w:szCs w:val="28"/>
        </w:rPr>
        <w:t>Приказа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</w:t>
      </w:r>
      <w:r>
        <w:rPr>
          <w:sz w:val="28"/>
          <w:szCs w:val="28"/>
        </w:rPr>
        <w:t>ьных программ начального общего,</w:t>
      </w:r>
      <w:r w:rsidRPr="00623BC8">
        <w:rPr>
          <w:sz w:val="28"/>
          <w:szCs w:val="28"/>
        </w:rPr>
        <w:t xml:space="preserve"> основного общего, среднего общего образования»;</w:t>
      </w:r>
    </w:p>
    <w:p w14:paraId="15332C58" w14:textId="77777777" w:rsidR="00543002" w:rsidRDefault="00543002" w:rsidP="002E47AA">
      <w:pPr>
        <w:numPr>
          <w:ilvl w:val="0"/>
          <w:numId w:val="3"/>
        </w:numPr>
        <w:tabs>
          <w:tab w:val="left" w:pos="426"/>
          <w:tab w:val="right" w:leader="dot" w:pos="9329"/>
        </w:tabs>
        <w:spacing w:line="360" w:lineRule="auto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 Главного государственного санитарного врача России</w:t>
      </w:r>
      <w:r w:rsidR="002E47AA">
        <w:rPr>
          <w:color w:val="000000"/>
          <w:sz w:val="28"/>
          <w:szCs w:val="28"/>
        </w:rPr>
        <w:t xml:space="preserve"> от 28.09.2020 № СП 2.4.3648-20, о</w:t>
      </w:r>
      <w:r>
        <w:rPr>
          <w:color w:val="000000"/>
          <w:sz w:val="28"/>
          <w:szCs w:val="28"/>
        </w:rPr>
        <w:t>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6738E1C4" w14:textId="77777777" w:rsidR="00543002" w:rsidRPr="00623BC8" w:rsidRDefault="00543002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color w:val="242424"/>
          <w:sz w:val="28"/>
          <w:szCs w:val="28"/>
        </w:rPr>
        <w:t>Адаптированной общеобразовательной программы ГБОУ  КРОЦ;</w:t>
      </w:r>
    </w:p>
    <w:p w14:paraId="0C3A0615" w14:textId="77777777" w:rsidR="00543002" w:rsidRPr="00623BC8" w:rsidRDefault="00543002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 w:rsidRPr="00623BC8">
        <w:rPr>
          <w:sz w:val="28"/>
          <w:szCs w:val="28"/>
          <w:lang w:eastAsia="ru-RU"/>
        </w:rPr>
        <w:t>Учебного плана ГБОУ  КРОЦ на 2021-2022 учебный год;</w:t>
      </w:r>
      <w:r w:rsidRPr="00623BC8">
        <w:rPr>
          <w:color w:val="000000"/>
          <w:sz w:val="28"/>
          <w:szCs w:val="28"/>
        </w:rPr>
        <w:t xml:space="preserve"> </w:t>
      </w:r>
    </w:p>
    <w:p w14:paraId="2907F9FE" w14:textId="77777777" w:rsidR="00543002" w:rsidRPr="00623BC8" w:rsidRDefault="002E47AA" w:rsidP="002E47AA">
      <w:pPr>
        <w:pStyle w:val="a0"/>
        <w:numPr>
          <w:ilvl w:val="0"/>
          <w:numId w:val="3"/>
        </w:numPr>
        <w:spacing w:after="0" w:line="360" w:lineRule="auto"/>
        <w:textAlignment w:val="auto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</w:t>
      </w:r>
      <w:r w:rsidR="00543002" w:rsidRPr="00623BC8">
        <w:rPr>
          <w:color w:val="000000"/>
          <w:sz w:val="28"/>
          <w:szCs w:val="28"/>
        </w:rPr>
        <w:t xml:space="preserve">беспечена УМК для 7-9 классов авторов Ю.Н. Макарычев и др.  </w:t>
      </w:r>
    </w:p>
    <w:p w14:paraId="320E5F1D" w14:textId="77777777" w:rsidR="00543002" w:rsidRDefault="00543002" w:rsidP="00543002"/>
    <w:p w14:paraId="6C63AD34" w14:textId="77777777" w:rsidR="00543002" w:rsidRDefault="00543002" w:rsidP="00543002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основу настоящей программы положены педагогические и дидактические принципы вариативного развивающего образования и современные дидактико-психологические тенденции, связанные с вариативным развивающим образованием и требованиями ФГОС. </w:t>
      </w:r>
    </w:p>
    <w:p w14:paraId="46F8A3A5" w14:textId="77777777" w:rsidR="00543002" w:rsidRDefault="00543002" w:rsidP="0054300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4BAABF3E" w14:textId="77777777" w:rsidR="00543002" w:rsidRDefault="00543002" w:rsidP="00543002">
      <w:pPr>
        <w:pStyle w:val="a5"/>
        <w:spacing w:before="0" w:after="120"/>
        <w:ind w:firstLine="567"/>
        <w:rPr>
          <w:b/>
          <w:bCs/>
          <w:color w:val="000000"/>
          <w:sz w:val="28"/>
          <w:szCs w:val="28"/>
        </w:rPr>
      </w:pPr>
      <w:r w:rsidRPr="003B2280">
        <w:rPr>
          <w:b/>
          <w:bCs/>
          <w:color w:val="000000"/>
          <w:sz w:val="28"/>
          <w:szCs w:val="28"/>
          <w:u w:val="single"/>
        </w:rPr>
        <w:t>Личностно ориентированные принципы</w:t>
      </w:r>
      <w:r w:rsidRPr="00543002">
        <w:rPr>
          <w:bCs/>
          <w:color w:val="000000"/>
          <w:sz w:val="28"/>
          <w:szCs w:val="28"/>
          <w:u w:val="single"/>
        </w:rPr>
        <w:t>:</w:t>
      </w:r>
      <w:r w:rsidR="002E47AA">
        <w:rPr>
          <w:color w:val="000000"/>
          <w:sz w:val="28"/>
          <w:szCs w:val="28"/>
        </w:rPr>
        <w:t xml:space="preserve"> принцип адаптивности, принцип развития,</w:t>
      </w:r>
      <w:r>
        <w:rPr>
          <w:color w:val="000000"/>
          <w:sz w:val="28"/>
          <w:szCs w:val="28"/>
        </w:rPr>
        <w:t xml:space="preserve"> принцип комфортности процесса обучения.</w:t>
      </w:r>
    </w:p>
    <w:p w14:paraId="7077803E" w14:textId="77777777" w:rsidR="00543002" w:rsidRDefault="00543002" w:rsidP="00543002">
      <w:pPr>
        <w:pStyle w:val="a5"/>
        <w:spacing w:before="0" w:after="120" w:line="360" w:lineRule="auto"/>
        <w:ind w:firstLine="567"/>
        <w:rPr>
          <w:b/>
          <w:bCs/>
          <w:color w:val="000000"/>
          <w:sz w:val="28"/>
          <w:szCs w:val="28"/>
        </w:rPr>
      </w:pPr>
      <w:r w:rsidRPr="003B2280">
        <w:rPr>
          <w:b/>
          <w:bCs/>
          <w:color w:val="000000"/>
          <w:sz w:val="28"/>
          <w:szCs w:val="28"/>
          <w:u w:val="single"/>
        </w:rPr>
        <w:t>Культурно ориентированные принципы</w:t>
      </w:r>
      <w:r w:rsidRPr="00543002">
        <w:rPr>
          <w:bCs/>
          <w:color w:val="000000"/>
          <w:sz w:val="28"/>
          <w:szCs w:val="28"/>
          <w:u w:val="single"/>
        </w:rPr>
        <w:t>:</w:t>
      </w:r>
      <w:r>
        <w:rPr>
          <w:color w:val="000000"/>
          <w:sz w:val="28"/>
          <w:szCs w:val="28"/>
        </w:rPr>
        <w:t xml:space="preserve"> принцип целостной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14:paraId="337FB8BE" w14:textId="77777777" w:rsidR="00543002" w:rsidRDefault="00543002" w:rsidP="00543002">
      <w:pPr>
        <w:pStyle w:val="a5"/>
        <w:spacing w:before="0" w:after="120" w:line="360" w:lineRule="auto"/>
        <w:ind w:firstLine="567"/>
        <w:rPr>
          <w:color w:val="000000"/>
          <w:sz w:val="28"/>
          <w:szCs w:val="28"/>
        </w:rPr>
      </w:pPr>
      <w:r w:rsidRPr="003B2280">
        <w:rPr>
          <w:b/>
          <w:bCs/>
          <w:color w:val="000000"/>
          <w:sz w:val="28"/>
          <w:szCs w:val="28"/>
          <w:u w:val="single"/>
        </w:rPr>
        <w:t>Деятельностно-ориентированные принципы</w:t>
      </w:r>
      <w:r w:rsidRPr="00543002">
        <w:rPr>
          <w:bCs/>
          <w:color w:val="000000"/>
          <w:sz w:val="28"/>
          <w:szCs w:val="28"/>
          <w:u w:val="single"/>
        </w:rPr>
        <w:t>:</w:t>
      </w:r>
      <w:r>
        <w:rPr>
          <w:color w:val="000000"/>
          <w:sz w:val="28"/>
          <w:szCs w:val="28"/>
        </w:rPr>
        <w:t xml:space="preserve">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14:paraId="45DF325B" w14:textId="77777777" w:rsidR="00543002" w:rsidRDefault="00543002" w:rsidP="00543002">
      <w:pPr>
        <w:pStyle w:val="a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Математическое образование является обязательной и неотъемлемой частью общего образования на всех ступенях школы. Обучение математике в основной школе направлено на достижение следующих</w:t>
      </w:r>
      <w:r>
        <w:rPr>
          <w:rStyle w:val="a7"/>
          <w:color w:val="000000"/>
          <w:sz w:val="28"/>
          <w:szCs w:val="28"/>
        </w:rPr>
        <w:t xml:space="preserve"> целей:</w:t>
      </w:r>
    </w:p>
    <w:p w14:paraId="1E9BA507" w14:textId="77777777" w:rsidR="00543002" w:rsidRPr="003B2280" w:rsidRDefault="00543002" w:rsidP="00543002">
      <w:pPr>
        <w:pStyle w:val="a5"/>
        <w:spacing w:before="0" w:after="120" w:line="360" w:lineRule="auto"/>
        <w:ind w:firstLine="567"/>
        <w:jc w:val="both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>1) в направлении личностного развития:</w:t>
      </w:r>
    </w:p>
    <w:p w14:paraId="5416BA75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06FC0E32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14:paraId="0EB95907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7799123E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14:paraId="465DD746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качеств мышления, необходимых для адаптации в современном информационном обществе;</w:t>
      </w:r>
    </w:p>
    <w:p w14:paraId="191870EC" w14:textId="77777777" w:rsidR="00543002" w:rsidRDefault="00543002" w:rsidP="00543002">
      <w:pPr>
        <w:pStyle w:val="a5"/>
        <w:widowControl w:val="0"/>
        <w:numPr>
          <w:ilvl w:val="0"/>
          <w:numId w:val="4"/>
        </w:numPr>
        <w:tabs>
          <w:tab w:val="clear" w:pos="1429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Развитие интереса к математическому творчеству и математических способностей;</w:t>
      </w:r>
    </w:p>
    <w:p w14:paraId="59B0D511" w14:textId="77777777" w:rsidR="00543002" w:rsidRPr="003B2280" w:rsidRDefault="00543002" w:rsidP="00543002">
      <w:pPr>
        <w:pStyle w:val="a5"/>
        <w:spacing w:before="0" w:after="120" w:line="360" w:lineRule="auto"/>
        <w:ind w:firstLine="567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>2) в метапредметном направлении:</w:t>
      </w:r>
    </w:p>
    <w:p w14:paraId="6FEAC404" w14:textId="77777777" w:rsidR="00543002" w:rsidRDefault="00543002" w:rsidP="00543002">
      <w:pPr>
        <w:pStyle w:val="a5"/>
        <w:widowControl w:val="0"/>
        <w:numPr>
          <w:ilvl w:val="0"/>
          <w:numId w:val="5"/>
        </w:numPr>
        <w:tabs>
          <w:tab w:val="clear" w:pos="1440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1C6EBB4D" w14:textId="77777777" w:rsidR="00543002" w:rsidRDefault="00543002" w:rsidP="00543002">
      <w:pPr>
        <w:pStyle w:val="a5"/>
        <w:widowControl w:val="0"/>
        <w:numPr>
          <w:ilvl w:val="0"/>
          <w:numId w:val="5"/>
        </w:numPr>
        <w:tabs>
          <w:tab w:val="clear" w:pos="1440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14:paraId="5F143789" w14:textId="77777777" w:rsidR="00543002" w:rsidRPr="003B2280" w:rsidRDefault="00543002" w:rsidP="00543002">
      <w:pPr>
        <w:pStyle w:val="a5"/>
        <w:spacing w:before="0" w:after="120" w:line="360" w:lineRule="auto"/>
        <w:ind w:firstLine="567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>3) в предметном направлении:</w:t>
      </w:r>
    </w:p>
    <w:p w14:paraId="25A37650" w14:textId="77777777" w:rsidR="00543002" w:rsidRDefault="00543002" w:rsidP="00543002">
      <w:pPr>
        <w:pStyle w:val="a5"/>
        <w:widowControl w:val="0"/>
        <w:numPr>
          <w:ilvl w:val="0"/>
          <w:numId w:val="6"/>
        </w:numPr>
        <w:tabs>
          <w:tab w:val="clear" w:pos="1440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0AFE91FD" w14:textId="77777777" w:rsidR="00543002" w:rsidRPr="00543002" w:rsidRDefault="00543002" w:rsidP="00543002">
      <w:pPr>
        <w:pStyle w:val="a5"/>
        <w:widowControl w:val="0"/>
        <w:numPr>
          <w:ilvl w:val="0"/>
          <w:numId w:val="6"/>
        </w:numPr>
        <w:tabs>
          <w:tab w:val="clear" w:pos="1440"/>
        </w:tabs>
        <w:suppressAutoHyphens/>
        <w:spacing w:before="0" w:beforeAutospacing="0" w:after="120" w:afterAutospacing="0" w:line="360" w:lineRule="auto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63334FDB" w14:textId="77777777" w:rsidR="00543002" w:rsidRPr="00543002" w:rsidRDefault="00543002" w:rsidP="00543002">
      <w:pPr>
        <w:spacing w:after="120" w:line="360" w:lineRule="auto"/>
        <w:ind w:firstLine="709"/>
        <w:rPr>
          <w:rFonts w:cs="Times New Roman"/>
          <w:color w:val="000000"/>
          <w:sz w:val="28"/>
          <w:szCs w:val="28"/>
        </w:rPr>
      </w:pPr>
      <w:r w:rsidRPr="00543002">
        <w:rPr>
          <w:rFonts w:cs="Times New Roman"/>
          <w:color w:val="000000"/>
          <w:sz w:val="28"/>
          <w:szCs w:val="28"/>
        </w:rPr>
        <w:t>В организации  учебно-воспитательного  процесса важную роль играют задачи. Они являются и целью, и средством обучения. Важным условием правильной организации этого процесса является выбор рациональной системы методов и приемов обучения, специфики решаемых образовательных и воспитательных задач.</w:t>
      </w:r>
    </w:p>
    <w:p w14:paraId="428B6032" w14:textId="77777777" w:rsidR="00543002" w:rsidRPr="00543002" w:rsidRDefault="00543002" w:rsidP="00543002">
      <w:pPr>
        <w:spacing w:after="120" w:line="360" w:lineRule="auto"/>
        <w:ind w:firstLine="709"/>
        <w:rPr>
          <w:rFonts w:cs="Times New Roman"/>
          <w:color w:val="000000"/>
          <w:sz w:val="28"/>
          <w:szCs w:val="28"/>
        </w:rPr>
      </w:pPr>
      <w:r w:rsidRPr="00543002">
        <w:rPr>
          <w:rFonts w:cs="Times New Roman"/>
          <w:color w:val="000000"/>
          <w:sz w:val="28"/>
          <w:szCs w:val="28"/>
        </w:rPr>
        <w:t xml:space="preserve">Целью изучения курса алгебры в 8-11 классах является развитие </w:t>
      </w:r>
      <w:r w:rsidRPr="00543002">
        <w:rPr>
          <w:rFonts w:cs="Times New Roman"/>
          <w:color w:val="000000"/>
          <w:sz w:val="28"/>
          <w:szCs w:val="28"/>
        </w:rPr>
        <w:lastRenderedPageBreak/>
        <w:t>вычислительных умений до уровня, позволяющего уверенно использовать их при решении задач математики и смежных предметов, усвоение аппарата уравнений и неравенств как основного средства математического моделирования задач, осуществление функциональной подготовки школьников. Курс характеризуется повышением теоретического уровня обучения, постепенным усилием роли теоретических обобщений и дедуктивных заключений. Прикладная направленность раскрывает возможность изучать и решать практические задачи.</w:t>
      </w:r>
    </w:p>
    <w:p w14:paraId="77F63D9F" w14:textId="77777777" w:rsidR="00543002" w:rsidRPr="00543002" w:rsidRDefault="00543002" w:rsidP="00543002">
      <w:pPr>
        <w:pStyle w:val="a8"/>
        <w:spacing w:line="360" w:lineRule="auto"/>
        <w:ind w:left="0" w:firstLine="567"/>
        <w:rPr>
          <w:rFonts w:cs="Times New Roman"/>
          <w:color w:val="000000"/>
          <w:sz w:val="28"/>
          <w:szCs w:val="28"/>
        </w:rPr>
      </w:pPr>
      <w:r w:rsidRPr="00543002">
        <w:rPr>
          <w:rFonts w:cs="Times New Roman"/>
          <w:color w:val="000000"/>
          <w:sz w:val="28"/>
          <w:szCs w:val="28"/>
        </w:rPr>
        <w:t>В 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14:paraId="3CA6E656" w14:textId="77777777" w:rsidR="00543002" w:rsidRDefault="00543002" w:rsidP="00543002">
      <w:pPr>
        <w:pStyle w:val="a8"/>
        <w:spacing w:line="360" w:lineRule="auto"/>
        <w:ind w:left="0" w:firstLine="567"/>
        <w:rPr>
          <w:rFonts w:cs="Times New Roman"/>
          <w:color w:val="000000"/>
          <w:sz w:val="28"/>
          <w:szCs w:val="28"/>
        </w:rPr>
      </w:pPr>
      <w:r w:rsidRPr="00543002">
        <w:rPr>
          <w:rFonts w:cs="Times New Roman"/>
          <w:color w:val="000000"/>
          <w:sz w:val="28"/>
          <w:szCs w:val="28"/>
        </w:rPr>
        <w:t xml:space="preserve">Предлагаемый курс позволяет обеспечить формирование, как </w:t>
      </w:r>
      <w:r w:rsidRPr="00543002">
        <w:rPr>
          <w:rFonts w:cs="Times New Roman"/>
          <w:i/>
          <w:color w:val="000000"/>
          <w:sz w:val="28"/>
          <w:szCs w:val="28"/>
        </w:rPr>
        <w:t xml:space="preserve">предметных </w:t>
      </w:r>
      <w:r w:rsidRPr="00543002">
        <w:rPr>
          <w:rFonts w:cs="Times New Roman"/>
          <w:color w:val="000000"/>
          <w:sz w:val="28"/>
          <w:szCs w:val="28"/>
        </w:rPr>
        <w:t>умений</w:t>
      </w:r>
      <w:r w:rsidRPr="00543002">
        <w:rPr>
          <w:rFonts w:cs="Times New Roman"/>
          <w:i/>
          <w:color w:val="000000"/>
          <w:sz w:val="28"/>
          <w:szCs w:val="28"/>
        </w:rPr>
        <w:t xml:space="preserve">, </w:t>
      </w:r>
      <w:r w:rsidRPr="00543002">
        <w:rPr>
          <w:rFonts w:cs="Times New Roman"/>
          <w:color w:val="000000"/>
          <w:sz w:val="28"/>
          <w:szCs w:val="28"/>
        </w:rPr>
        <w:t>так и</w:t>
      </w:r>
      <w:r w:rsidRPr="00543002">
        <w:rPr>
          <w:rFonts w:cs="Times New Roman"/>
          <w:i/>
          <w:color w:val="000000"/>
          <w:sz w:val="28"/>
          <w:szCs w:val="28"/>
        </w:rPr>
        <w:t xml:space="preserve"> универсальных учебных действий</w:t>
      </w:r>
      <w:r w:rsidRPr="00543002">
        <w:rPr>
          <w:rFonts w:cs="Times New Roman"/>
          <w:color w:val="000000"/>
          <w:sz w:val="28"/>
          <w:szCs w:val="28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14:paraId="69DF4888" w14:textId="77777777" w:rsidR="00543002" w:rsidRDefault="00543002" w:rsidP="00543002">
      <w:pPr>
        <w:pStyle w:val="a8"/>
        <w:spacing w:line="360" w:lineRule="auto"/>
        <w:ind w:left="0" w:firstLine="567"/>
        <w:rPr>
          <w:rFonts w:cs="Times New Roman"/>
          <w:color w:val="000000"/>
          <w:sz w:val="28"/>
          <w:szCs w:val="28"/>
        </w:rPr>
      </w:pPr>
    </w:p>
    <w:p w14:paraId="35EE7AB3" w14:textId="77777777" w:rsidR="00543002" w:rsidRPr="00850715" w:rsidRDefault="00543002" w:rsidP="00850715">
      <w:pPr>
        <w:pStyle w:val="a8"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850715">
        <w:rPr>
          <w:b/>
          <w:bCs/>
          <w:sz w:val="28"/>
          <w:szCs w:val="28"/>
        </w:rPr>
        <w:t>Личностные, метапредметные и предметные результаты.</w:t>
      </w:r>
    </w:p>
    <w:p w14:paraId="18E5F115" w14:textId="77777777" w:rsidR="00543002" w:rsidRPr="00850715" w:rsidRDefault="00543002" w:rsidP="00850715">
      <w:pPr>
        <w:spacing w:after="120" w:line="360" w:lineRule="auto"/>
        <w:ind w:firstLine="567"/>
        <w:rPr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t xml:space="preserve">Личностными результатами изучения предмета «Математика» (в </w:t>
      </w:r>
      <w:r w:rsidR="003B2280">
        <w:rPr>
          <w:color w:val="000000"/>
          <w:sz w:val="28"/>
          <w:szCs w:val="28"/>
        </w:rPr>
        <w:t>виде учебного курса: «Алгебра 11</w:t>
      </w:r>
      <w:r w:rsidRPr="00850715">
        <w:rPr>
          <w:color w:val="000000"/>
          <w:sz w:val="28"/>
          <w:szCs w:val="28"/>
        </w:rPr>
        <w:t xml:space="preserve"> класс») являются следующие качества:</w:t>
      </w:r>
    </w:p>
    <w:p w14:paraId="485E741E" w14:textId="77777777" w:rsidR="00543002" w:rsidRPr="00850715" w:rsidRDefault="00850715" w:rsidP="00850715">
      <w:pPr>
        <w:numPr>
          <w:ilvl w:val="0"/>
          <w:numId w:val="7"/>
        </w:numPr>
        <w:spacing w:after="120" w:line="360" w:lineRule="auto"/>
        <w:ind w:left="0" w:firstLine="567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 xml:space="preserve">независимость и критичность мышления; </w:t>
      </w:r>
    </w:p>
    <w:p w14:paraId="6A99734B" w14:textId="77777777" w:rsidR="00543002" w:rsidRPr="00850715" w:rsidRDefault="00850715" w:rsidP="00850715">
      <w:pPr>
        <w:numPr>
          <w:ilvl w:val="0"/>
          <w:numId w:val="7"/>
        </w:numPr>
        <w:spacing w:after="120" w:line="360" w:lineRule="auto"/>
        <w:ind w:left="0" w:firstLine="567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>воля и настойчивость в достижении цели.</w:t>
      </w:r>
    </w:p>
    <w:p w14:paraId="1BE900A1" w14:textId="77777777" w:rsidR="00543002" w:rsidRPr="00850715" w:rsidRDefault="00543002" w:rsidP="00850715">
      <w:pPr>
        <w:spacing w:after="120" w:line="360" w:lineRule="auto"/>
        <w:ind w:firstLine="567"/>
        <w:rPr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t>Средством достижения этих результатов является:</w:t>
      </w:r>
    </w:p>
    <w:p w14:paraId="54C9E80B" w14:textId="77777777" w:rsidR="00543002" w:rsidRPr="00850715" w:rsidRDefault="00850715" w:rsidP="00850715">
      <w:pPr>
        <w:numPr>
          <w:ilvl w:val="0"/>
          <w:numId w:val="8"/>
        </w:numPr>
        <w:spacing w:after="120" w:line="360" w:lineRule="auto"/>
        <w:ind w:left="0" w:firstLine="567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>система заданий учебников;</w:t>
      </w:r>
    </w:p>
    <w:p w14:paraId="60D7D9BE" w14:textId="77777777" w:rsidR="00543002" w:rsidRPr="00850715" w:rsidRDefault="00850715" w:rsidP="00850715">
      <w:pPr>
        <w:numPr>
          <w:ilvl w:val="0"/>
          <w:numId w:val="8"/>
        </w:numPr>
        <w:spacing w:after="120" w:line="360" w:lineRule="auto"/>
        <w:ind w:left="0" w:firstLine="567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>представленная в учебниках в явном виде организация материала по принципу минимакса;</w:t>
      </w:r>
    </w:p>
    <w:p w14:paraId="53C92F81" w14:textId="77777777" w:rsidR="00543002" w:rsidRPr="00850715" w:rsidRDefault="00850715" w:rsidP="00850715">
      <w:pPr>
        <w:numPr>
          <w:ilvl w:val="0"/>
          <w:numId w:val="8"/>
        </w:numPr>
        <w:spacing w:after="120" w:line="360" w:lineRule="auto"/>
        <w:ind w:left="0" w:firstLine="567"/>
        <w:textAlignment w:val="auto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002" w:rsidRPr="00850715">
        <w:rPr>
          <w:color w:val="000000"/>
          <w:sz w:val="28"/>
          <w:szCs w:val="28"/>
        </w:rPr>
        <w:t>использование совокупности технологий, ориентированных на развитие самостоятельности и критичности мышления: технология системно-деятельностного подхода в обучении, технология оценивания.</w:t>
      </w:r>
    </w:p>
    <w:p w14:paraId="68304DC3" w14:textId="77777777" w:rsidR="00543002" w:rsidRPr="00850715" w:rsidRDefault="00543002" w:rsidP="00F65664">
      <w:pPr>
        <w:spacing w:after="120" w:line="360" w:lineRule="auto"/>
        <w:ind w:firstLine="567"/>
        <w:rPr>
          <w:i/>
          <w:color w:val="000000"/>
          <w:sz w:val="28"/>
          <w:szCs w:val="28"/>
        </w:rPr>
      </w:pPr>
      <w:r w:rsidRPr="00F65664">
        <w:rPr>
          <w:color w:val="000000"/>
          <w:sz w:val="28"/>
          <w:szCs w:val="28"/>
        </w:rPr>
        <w:lastRenderedPageBreak/>
        <w:t>Метапредметными</w:t>
      </w:r>
      <w:r w:rsidRPr="00850715">
        <w:rPr>
          <w:color w:val="000000"/>
          <w:sz w:val="28"/>
          <w:szCs w:val="28"/>
        </w:rPr>
        <w:t xml:space="preserve">  результатами изучения курса «Математика» является формирование универсальных учебных действий (УУД).</w:t>
      </w:r>
    </w:p>
    <w:p w14:paraId="2024333E" w14:textId="77777777" w:rsidR="00543002" w:rsidRPr="003B2280" w:rsidRDefault="00F65664" w:rsidP="00F65664">
      <w:pPr>
        <w:numPr>
          <w:ilvl w:val="0"/>
          <w:numId w:val="9"/>
        </w:numPr>
        <w:tabs>
          <w:tab w:val="clear" w:pos="0"/>
        </w:tabs>
        <w:spacing w:after="120" w:line="360" w:lineRule="auto"/>
        <w:ind w:left="0" w:firstLine="426"/>
        <w:textAlignment w:val="auto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 xml:space="preserve"> </w:t>
      </w:r>
      <w:r w:rsidR="00543002" w:rsidRPr="003B2280">
        <w:rPr>
          <w:i/>
          <w:color w:val="000000"/>
          <w:sz w:val="28"/>
          <w:szCs w:val="28"/>
        </w:rPr>
        <w:t>Регулятивные УУД:</w:t>
      </w:r>
    </w:p>
    <w:p w14:paraId="27CE9F9A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самостоятельно обнаруживать и формулировать проблему в классной и индивидуальной учебной деятельности;</w:t>
      </w:r>
    </w:p>
    <w:p w14:paraId="3CCD94C3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выдвигать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14:paraId="35D0D10F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составлять (индивидуально или в группе) план решения проблемы (выполнения проекта);</w:t>
      </w:r>
    </w:p>
    <w:p w14:paraId="26F10C96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подбирать к каждой проблеме (задаче) адекватную ей теоретическую модель;</w:t>
      </w:r>
    </w:p>
    <w:p w14:paraId="087C8BB2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14:paraId="2D07DDCB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планировать свою индивидуальную образовательную траекторию;</w:t>
      </w:r>
    </w:p>
    <w:p w14:paraId="21D47C14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14:paraId="6FA8E21B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14:paraId="3CF713A7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в ходе представления проекта давать оценку его результатам;</w:t>
      </w:r>
    </w:p>
    <w:p w14:paraId="6DB9D298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самостоятельно осознавать причины своего успеха или неуспеха и находить способы выхода из ситуации неуспеха;</w:t>
      </w:r>
    </w:p>
    <w:p w14:paraId="0CD104C3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уметь оценить степень успешности своей индивидуальной образовательной деятельности;</w:t>
      </w:r>
    </w:p>
    <w:p w14:paraId="49B063E9" w14:textId="77777777" w:rsidR="00543002" w:rsidRPr="00850715" w:rsidRDefault="00F65664" w:rsidP="00F65664">
      <w:pPr>
        <w:pStyle w:val="aa"/>
        <w:numPr>
          <w:ilvl w:val="0"/>
          <w:numId w:val="10"/>
        </w:numPr>
        <w:spacing w:after="120" w:line="360" w:lineRule="auto"/>
        <w:ind w:left="0" w:firstLine="567"/>
        <w:jc w:val="left"/>
        <w:rPr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14:paraId="0EF5CEE5" w14:textId="77777777" w:rsidR="00543002" w:rsidRPr="00850715" w:rsidRDefault="00543002" w:rsidP="00F65664">
      <w:pPr>
        <w:spacing w:after="120" w:line="360" w:lineRule="auto"/>
        <w:ind w:firstLine="567"/>
        <w:rPr>
          <w:i/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lastRenderedPageBreak/>
        <w:t xml:space="preserve">Средством формирования регулятивных УУД служат технология системно-деятельностного подхода на этапе изучения нового материала и технология оценивания образовательных достижений (учебных успехов). </w:t>
      </w:r>
    </w:p>
    <w:p w14:paraId="070ED43A" w14:textId="77777777" w:rsidR="00543002" w:rsidRPr="003B2280" w:rsidRDefault="00543002" w:rsidP="00F65664">
      <w:pPr>
        <w:pStyle w:val="a6"/>
        <w:numPr>
          <w:ilvl w:val="0"/>
          <w:numId w:val="9"/>
        </w:numPr>
        <w:spacing w:after="120" w:line="360" w:lineRule="auto"/>
        <w:rPr>
          <w:i/>
          <w:color w:val="000000"/>
          <w:sz w:val="28"/>
          <w:szCs w:val="28"/>
        </w:rPr>
      </w:pPr>
      <w:r w:rsidRPr="003B2280">
        <w:rPr>
          <w:i/>
          <w:color w:val="000000"/>
          <w:sz w:val="28"/>
          <w:szCs w:val="28"/>
        </w:rPr>
        <w:t>Познавательные УУД:</w:t>
      </w:r>
    </w:p>
    <w:p w14:paraId="5EF06EEA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анализировать, сравнивать, классифицировать и обобщать факты и явления;</w:t>
      </w:r>
    </w:p>
    <w:p w14:paraId="48DBE98A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осуществлять сравнение 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14:paraId="379B2781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строить логически обоснованное рассуждение, включающее установление причинно-следственных связей;</w:t>
      </w:r>
    </w:p>
    <w:p w14:paraId="56474792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создавать математические модели;</w:t>
      </w:r>
    </w:p>
    <w:p w14:paraId="07917F5D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color w:val="000000"/>
          <w:sz w:val="28"/>
          <w:szCs w:val="28"/>
        </w:rPr>
        <w:t>с</w:t>
      </w:r>
      <w:r w:rsidR="00543002" w:rsidRPr="00850715">
        <w:rPr>
          <w:b w:val="0"/>
          <w:bCs w:val="0"/>
          <w:color w:val="000000"/>
          <w:sz w:val="28"/>
          <w:szCs w:val="28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14:paraId="73CFC5A9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color w:val="000000"/>
          <w:sz w:val="28"/>
          <w:szCs w:val="28"/>
        </w:rPr>
        <w:t>в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ычитывать все уровни текстовой информации. </w:t>
      </w:r>
    </w:p>
    <w:p w14:paraId="04DECB0D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14:paraId="72205F80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понимая позицию другого </w:t>
      </w:r>
      <w:r w:rsidR="00543002" w:rsidRPr="00850715">
        <w:rPr>
          <w:b w:val="0"/>
          <w:color w:val="000000"/>
          <w:sz w:val="28"/>
          <w:szCs w:val="28"/>
        </w:rPr>
        <w:t>человека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14:paraId="5EFCB107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14:paraId="1F203961" w14:textId="77777777" w:rsidR="00543002" w:rsidRPr="00850715" w:rsidRDefault="00F65664" w:rsidP="00F65664">
      <w:pPr>
        <w:pStyle w:val="aa"/>
        <w:numPr>
          <w:ilvl w:val="0"/>
          <w:numId w:val="11"/>
        </w:numPr>
        <w:spacing w:after="120" w:line="360" w:lineRule="auto"/>
        <w:ind w:left="0" w:firstLine="567"/>
        <w:jc w:val="left"/>
        <w:rPr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14:paraId="3245FDEE" w14:textId="77777777" w:rsidR="00F65664" w:rsidRDefault="00543002" w:rsidP="00F65664">
      <w:pPr>
        <w:spacing w:after="120" w:line="360" w:lineRule="auto"/>
        <w:ind w:firstLine="567"/>
        <w:rPr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t xml:space="preserve">Средством формирования познавательных УУД служат учебный материал и </w:t>
      </w:r>
      <w:r w:rsidRPr="00850715">
        <w:rPr>
          <w:color w:val="000000"/>
          <w:sz w:val="28"/>
          <w:szCs w:val="28"/>
        </w:rPr>
        <w:lastRenderedPageBreak/>
        <w:t>прежде всего продуктивные задания учебника.</w:t>
      </w:r>
    </w:p>
    <w:p w14:paraId="422B5613" w14:textId="77777777" w:rsidR="00543002" w:rsidRPr="00272612" w:rsidRDefault="00543002" w:rsidP="00F65664">
      <w:pPr>
        <w:pStyle w:val="a6"/>
        <w:numPr>
          <w:ilvl w:val="0"/>
          <w:numId w:val="9"/>
        </w:numPr>
        <w:spacing w:after="120" w:line="360" w:lineRule="auto"/>
        <w:rPr>
          <w:i/>
          <w:color w:val="000000"/>
          <w:sz w:val="28"/>
          <w:szCs w:val="28"/>
        </w:rPr>
      </w:pPr>
      <w:r w:rsidRPr="00272612">
        <w:rPr>
          <w:i/>
          <w:color w:val="000000"/>
          <w:sz w:val="28"/>
          <w:szCs w:val="28"/>
        </w:rPr>
        <w:t>Коммуникативные УУД:</w:t>
      </w:r>
    </w:p>
    <w:p w14:paraId="1391DCBD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14:paraId="5DCDFD39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 xml:space="preserve">отстаивая свою точку зрения, приводить аргументы, подтверждая их фактами; </w:t>
      </w:r>
    </w:p>
    <w:p w14:paraId="4278673F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в дискуссии уметь выдвинуть контраргументы;</w:t>
      </w:r>
    </w:p>
    <w:p w14:paraId="201DB92D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14:paraId="2F55AC4B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04BF94E3" w14:textId="77777777" w:rsidR="00543002" w:rsidRPr="00850715" w:rsidRDefault="00F65664" w:rsidP="00F65664">
      <w:pPr>
        <w:pStyle w:val="aa"/>
        <w:numPr>
          <w:ilvl w:val="0"/>
          <w:numId w:val="12"/>
        </w:numPr>
        <w:spacing w:after="120" w:line="360" w:lineRule="auto"/>
        <w:ind w:left="0" w:firstLine="567"/>
        <w:jc w:val="left"/>
        <w:rPr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</w:t>
      </w:r>
      <w:r w:rsidR="00543002" w:rsidRPr="00850715">
        <w:rPr>
          <w:b w:val="0"/>
          <w:bCs w:val="0"/>
          <w:color w:val="000000"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14:paraId="44BF818F" w14:textId="77777777" w:rsidR="00543002" w:rsidRDefault="00543002" w:rsidP="00F65664">
      <w:pPr>
        <w:pStyle w:val="a8"/>
        <w:spacing w:line="360" w:lineRule="auto"/>
        <w:ind w:left="0" w:firstLine="567"/>
        <w:rPr>
          <w:color w:val="000000"/>
          <w:sz w:val="28"/>
          <w:szCs w:val="28"/>
        </w:rPr>
      </w:pPr>
      <w:r w:rsidRPr="00850715">
        <w:rPr>
          <w:color w:val="000000"/>
          <w:sz w:val="28"/>
          <w:szCs w:val="28"/>
        </w:rPr>
        <w:t>Средством  формирования коммуникативных УУД служат технология проблемного обучения, организация работы в малых группах, также использование на уроках технологии личностно-ориентированного и  системно-деятельностного обучения.</w:t>
      </w:r>
    </w:p>
    <w:p w14:paraId="01DA3487" w14:textId="77777777" w:rsidR="00F26011" w:rsidRDefault="00F26011" w:rsidP="00F65664">
      <w:pPr>
        <w:pStyle w:val="a8"/>
        <w:spacing w:line="360" w:lineRule="auto"/>
        <w:ind w:left="0" w:firstLine="567"/>
        <w:rPr>
          <w:color w:val="000000"/>
          <w:sz w:val="28"/>
          <w:szCs w:val="28"/>
        </w:rPr>
      </w:pPr>
    </w:p>
    <w:p w14:paraId="2B1DCFE6" w14:textId="77777777" w:rsidR="00204330" w:rsidRPr="00F84E65" w:rsidRDefault="00204330" w:rsidP="00204330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тем учебного курса</w:t>
      </w:r>
    </w:p>
    <w:p w14:paraId="31BD6E85" w14:textId="77777777" w:rsidR="00247968" w:rsidRPr="00247968" w:rsidRDefault="00247968" w:rsidP="00247968">
      <w:pPr>
        <w:pStyle w:val="a0"/>
        <w:rPr>
          <w:lang w:eastAsia="ar-SA" w:bidi="ar-SA"/>
        </w:rPr>
      </w:pPr>
    </w:p>
    <w:p w14:paraId="4B45A521" w14:textId="77777777" w:rsidR="00F26011" w:rsidRPr="00F26011" w:rsidRDefault="00F26011" w:rsidP="00F26011">
      <w:pPr>
        <w:shd w:val="clear" w:color="auto" w:fill="FFFFFF"/>
        <w:spacing w:after="120" w:line="360" w:lineRule="auto"/>
        <w:jc w:val="center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b/>
          <w:bCs/>
          <w:color w:val="000000"/>
          <w:sz w:val="28"/>
          <w:szCs w:val="28"/>
        </w:rPr>
        <w:t>1. Повторение (</w:t>
      </w:r>
      <w:r w:rsidR="00272612">
        <w:rPr>
          <w:rFonts w:cs="Times New Roman"/>
          <w:b/>
          <w:bCs/>
          <w:color w:val="000000"/>
          <w:sz w:val="28"/>
          <w:szCs w:val="28"/>
        </w:rPr>
        <w:t>6 часов</w:t>
      </w:r>
      <w:r w:rsidRPr="00F26011">
        <w:rPr>
          <w:rFonts w:cs="Times New Roman"/>
          <w:b/>
          <w:bCs/>
          <w:color w:val="000000"/>
          <w:sz w:val="28"/>
          <w:szCs w:val="28"/>
        </w:rPr>
        <w:t>)</w:t>
      </w:r>
    </w:p>
    <w:p w14:paraId="49DCC166" w14:textId="77777777" w:rsidR="00F26011" w:rsidRPr="00F26011" w:rsidRDefault="00F26011" w:rsidP="001A49DC">
      <w:pPr>
        <w:pStyle w:val="21"/>
        <w:shd w:val="clear" w:color="auto" w:fill="FFFFFF"/>
        <w:spacing w:before="240" w:after="0" w:line="360" w:lineRule="auto"/>
        <w:ind w:firstLine="567"/>
        <w:rPr>
          <w:color w:val="000000"/>
          <w:sz w:val="28"/>
          <w:szCs w:val="28"/>
        </w:rPr>
      </w:pPr>
      <w:r w:rsidRPr="00F26011">
        <w:rPr>
          <w:color w:val="000000"/>
          <w:sz w:val="28"/>
          <w:szCs w:val="28"/>
        </w:rPr>
        <w:t>Повторение знаний, умений и навыков</w:t>
      </w:r>
      <w:r w:rsidR="001A49DC">
        <w:rPr>
          <w:color w:val="000000"/>
          <w:sz w:val="28"/>
          <w:szCs w:val="28"/>
        </w:rPr>
        <w:t xml:space="preserve">, полученных на уроках по курсу </w:t>
      </w:r>
      <w:r w:rsidRPr="00F26011">
        <w:rPr>
          <w:color w:val="000000"/>
          <w:sz w:val="28"/>
          <w:szCs w:val="28"/>
        </w:rPr>
        <w:t xml:space="preserve">алгебры </w:t>
      </w:r>
      <w:r w:rsidR="00272612">
        <w:rPr>
          <w:color w:val="000000"/>
          <w:sz w:val="28"/>
          <w:szCs w:val="28"/>
        </w:rPr>
        <w:t>10</w:t>
      </w:r>
      <w:r w:rsidRPr="00F26011">
        <w:rPr>
          <w:color w:val="000000"/>
          <w:sz w:val="28"/>
          <w:szCs w:val="28"/>
        </w:rPr>
        <w:t xml:space="preserve"> класса.</w:t>
      </w:r>
    </w:p>
    <w:p w14:paraId="34F43ACD" w14:textId="77777777" w:rsidR="00F26011" w:rsidRPr="00F26011" w:rsidRDefault="00F26011" w:rsidP="00F26011">
      <w:pPr>
        <w:shd w:val="clear" w:color="auto" w:fill="FFFFFF"/>
        <w:tabs>
          <w:tab w:val="left" w:pos="648"/>
        </w:tabs>
        <w:spacing w:line="360" w:lineRule="auto"/>
        <w:rPr>
          <w:rFonts w:cs="Times New Roman"/>
          <w:bCs/>
          <w:color w:val="000000"/>
          <w:sz w:val="28"/>
          <w:szCs w:val="28"/>
        </w:rPr>
      </w:pPr>
    </w:p>
    <w:p w14:paraId="18808EA9" w14:textId="77777777" w:rsidR="00272612" w:rsidRDefault="00F26011" w:rsidP="00272612">
      <w:pPr>
        <w:pStyle w:val="22"/>
        <w:spacing w:before="240" w:after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="00272612">
        <w:rPr>
          <w:b/>
          <w:color w:val="000000"/>
          <w:sz w:val="28"/>
          <w:szCs w:val="28"/>
        </w:rPr>
        <w:t>Уравнения и не</w:t>
      </w:r>
      <w:r w:rsidR="007519ED">
        <w:rPr>
          <w:b/>
          <w:color w:val="000000"/>
          <w:sz w:val="28"/>
          <w:szCs w:val="28"/>
        </w:rPr>
        <w:t>равенства с одной переменной (2</w:t>
      </w:r>
      <w:r w:rsidR="0077666C">
        <w:rPr>
          <w:b/>
          <w:color w:val="000000"/>
          <w:sz w:val="28"/>
          <w:szCs w:val="28"/>
        </w:rPr>
        <w:t>0</w:t>
      </w:r>
      <w:r w:rsidR="00272612">
        <w:rPr>
          <w:b/>
          <w:color w:val="000000"/>
          <w:sz w:val="28"/>
          <w:szCs w:val="28"/>
        </w:rPr>
        <w:t xml:space="preserve"> часов)</w:t>
      </w:r>
    </w:p>
    <w:p w14:paraId="16EDA81D" w14:textId="77777777" w:rsidR="00F26011" w:rsidRPr="00272612" w:rsidRDefault="00272612" w:rsidP="00272612">
      <w:pPr>
        <w:pStyle w:val="22"/>
        <w:spacing w:before="240" w:after="0" w:line="360" w:lineRule="auto"/>
        <w:ind w:firstLine="709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Целое уравнение и его корни. Дробные рациональные уравнения. Неравенства второй степени с одной переменной. Решение неравенств второй степени с одной переменной. Решение неравенств методом интервалов.</w:t>
      </w:r>
    </w:p>
    <w:p w14:paraId="36571549" w14:textId="77777777" w:rsidR="00F26011" w:rsidRPr="00F26011" w:rsidRDefault="00F26011" w:rsidP="00F26011">
      <w:pPr>
        <w:shd w:val="clear" w:color="auto" w:fill="FFFFFF"/>
        <w:tabs>
          <w:tab w:val="left" w:pos="648"/>
        </w:tabs>
        <w:spacing w:line="360" w:lineRule="auto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lastRenderedPageBreak/>
        <w:t xml:space="preserve">3. </w:t>
      </w:r>
      <w:r w:rsidR="00272612">
        <w:rPr>
          <w:b/>
          <w:color w:val="000000"/>
          <w:sz w:val="28"/>
          <w:szCs w:val="28"/>
        </w:rPr>
        <w:t>Уравнения и нер</w:t>
      </w:r>
      <w:r w:rsidR="007519ED">
        <w:rPr>
          <w:b/>
          <w:color w:val="000000"/>
          <w:sz w:val="28"/>
          <w:szCs w:val="28"/>
        </w:rPr>
        <w:t>авенства с двумя переменными (26</w:t>
      </w:r>
      <w:r w:rsidR="00272612">
        <w:rPr>
          <w:b/>
          <w:color w:val="000000"/>
          <w:sz w:val="28"/>
          <w:szCs w:val="28"/>
        </w:rPr>
        <w:t xml:space="preserve"> часов)</w:t>
      </w:r>
    </w:p>
    <w:p w14:paraId="45D86690" w14:textId="77777777" w:rsidR="00272612" w:rsidRDefault="00272612" w:rsidP="00272612">
      <w:pPr>
        <w:pStyle w:val="22"/>
        <w:spacing w:before="240" w:after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Уравнение с двумя переменными и его график. Графический способ решения систем уравнений. Решение систем уравнений второй степени. Решение задач с помощью систем уравнений второй степени. Неравенства с двумя переменными. Системы неравенств с двумя переменными.</w:t>
      </w:r>
    </w:p>
    <w:p w14:paraId="19E38260" w14:textId="77777777" w:rsidR="00F26011" w:rsidRPr="00F26011" w:rsidRDefault="00F26011" w:rsidP="00F26011">
      <w:pPr>
        <w:shd w:val="clear" w:color="auto" w:fill="FFFFFF"/>
        <w:spacing w:line="360" w:lineRule="auto"/>
        <w:rPr>
          <w:rFonts w:cs="Times New Roman"/>
          <w:color w:val="000000"/>
          <w:sz w:val="28"/>
          <w:szCs w:val="28"/>
        </w:rPr>
      </w:pPr>
    </w:p>
    <w:p w14:paraId="480D4B1B" w14:textId="77777777" w:rsidR="00F26011" w:rsidRPr="00F26011" w:rsidRDefault="00F26011" w:rsidP="00F26011">
      <w:pPr>
        <w:shd w:val="clear" w:color="auto" w:fill="FFFFFF"/>
        <w:spacing w:line="360" w:lineRule="auto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4. </w:t>
      </w:r>
      <w:r w:rsidR="007519ED">
        <w:rPr>
          <w:b/>
          <w:color w:val="000000"/>
          <w:sz w:val="28"/>
          <w:szCs w:val="28"/>
        </w:rPr>
        <w:t>Прогрессии (26</w:t>
      </w:r>
      <w:r w:rsidR="00272612">
        <w:rPr>
          <w:b/>
          <w:color w:val="000000"/>
          <w:sz w:val="28"/>
          <w:szCs w:val="28"/>
        </w:rPr>
        <w:t xml:space="preserve"> часов)</w:t>
      </w:r>
    </w:p>
    <w:p w14:paraId="4107276C" w14:textId="77777777" w:rsidR="00272612" w:rsidRDefault="00272612" w:rsidP="00272612">
      <w:pPr>
        <w:pStyle w:val="22"/>
        <w:spacing w:before="240" w:after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Последовательности. Арифметическая прогрессия. Формула </w:t>
      </w:r>
      <w:r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-го члена арифметической прогрессии. Сумма первых </w:t>
      </w:r>
      <w:r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членов арифметической прогрессии. Геометрическая прогрессия.  Формула </w:t>
      </w:r>
      <w:r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-го члена геометрической прогрессии. Сумма первых </w:t>
      </w:r>
      <w:r>
        <w:rPr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членов геометрической прогрессии. Бесконечно убывающие геометрические прогрессии. </w:t>
      </w:r>
    </w:p>
    <w:p w14:paraId="4A802131" w14:textId="77777777" w:rsidR="00272612" w:rsidRPr="00272612" w:rsidRDefault="00272612" w:rsidP="00272612">
      <w:pPr>
        <w:pStyle w:val="22"/>
        <w:spacing w:before="240" w:after="0" w:line="240" w:lineRule="auto"/>
        <w:ind w:firstLine="709"/>
        <w:rPr>
          <w:color w:val="000000"/>
          <w:sz w:val="28"/>
          <w:szCs w:val="28"/>
        </w:rPr>
      </w:pPr>
    </w:p>
    <w:p w14:paraId="30862F2A" w14:textId="77777777" w:rsidR="00F26011" w:rsidRPr="00F26011" w:rsidRDefault="00891FBC" w:rsidP="00F26011">
      <w:pPr>
        <w:spacing w:before="240" w:line="360" w:lineRule="auto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 xml:space="preserve">5. </w:t>
      </w:r>
      <w:r w:rsidR="00272612">
        <w:rPr>
          <w:b/>
          <w:color w:val="000000"/>
          <w:sz w:val="28"/>
          <w:szCs w:val="28"/>
        </w:rPr>
        <w:t>Элементы комбина</w:t>
      </w:r>
      <w:r w:rsidR="007519ED">
        <w:rPr>
          <w:b/>
          <w:color w:val="000000"/>
          <w:sz w:val="28"/>
          <w:szCs w:val="28"/>
        </w:rPr>
        <w:t>торики и теории вероятностей (20</w:t>
      </w:r>
      <w:r w:rsidR="00272612">
        <w:rPr>
          <w:b/>
          <w:color w:val="000000"/>
          <w:sz w:val="28"/>
          <w:szCs w:val="28"/>
        </w:rPr>
        <w:t xml:space="preserve"> часов)</w:t>
      </w:r>
    </w:p>
    <w:p w14:paraId="26CC3A59" w14:textId="77777777" w:rsidR="00272612" w:rsidRDefault="00272612" w:rsidP="00272612">
      <w:pPr>
        <w:pStyle w:val="22"/>
        <w:spacing w:before="240" w:after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Примеры комбинаторных задач. Перестановки. Размещения. Сочетания. Относительная частота случайного события. Вероятность равновозможных событий. </w:t>
      </w:r>
    </w:p>
    <w:p w14:paraId="03E724E1" w14:textId="77777777" w:rsidR="00F26011" w:rsidRDefault="00F26011" w:rsidP="00F26011">
      <w:pPr>
        <w:shd w:val="clear" w:color="auto" w:fill="FFFFFF"/>
        <w:spacing w:line="36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14:paraId="557E7639" w14:textId="77777777" w:rsidR="00F26011" w:rsidRPr="00F26011" w:rsidRDefault="00BC4C84" w:rsidP="00F26011">
      <w:pPr>
        <w:shd w:val="clear" w:color="auto" w:fill="FFFFFF"/>
        <w:spacing w:line="360" w:lineRule="auto"/>
        <w:jc w:val="center"/>
        <w:rPr>
          <w:rFonts w:cs="Times New Roman"/>
          <w:i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6. Повторение (</w:t>
      </w:r>
      <w:r w:rsidR="007519ED">
        <w:rPr>
          <w:rFonts w:cs="Times New Roman"/>
          <w:b/>
          <w:color w:val="000000"/>
          <w:sz w:val="28"/>
          <w:szCs w:val="28"/>
        </w:rPr>
        <w:t>7 часов</w:t>
      </w:r>
      <w:r w:rsidR="00F26011" w:rsidRPr="00F26011">
        <w:rPr>
          <w:rFonts w:cs="Times New Roman"/>
          <w:b/>
          <w:color w:val="000000"/>
          <w:sz w:val="28"/>
          <w:szCs w:val="28"/>
        </w:rPr>
        <w:t>)</w:t>
      </w:r>
    </w:p>
    <w:p w14:paraId="6F8A422B" w14:textId="77777777" w:rsidR="00272612" w:rsidRDefault="00272612" w:rsidP="00272612">
      <w:pPr>
        <w:pStyle w:val="22"/>
        <w:shd w:val="clear" w:color="auto" w:fill="FFFFFF"/>
        <w:spacing w:before="240" w:after="0" w:line="360" w:lineRule="auto"/>
        <w:ind w:firstLine="709"/>
        <w:rPr>
          <w:b/>
          <w:color w:val="EB613D"/>
          <w:sz w:val="28"/>
          <w:szCs w:val="28"/>
        </w:rPr>
      </w:pPr>
      <w:r>
        <w:rPr>
          <w:color w:val="000000"/>
          <w:sz w:val="28"/>
          <w:szCs w:val="28"/>
        </w:rPr>
        <w:t>Закрепление знаний, умений и навыков, полученных на уроках по курсу алгебры. Подготовка к итоговой аттестации по программе общего образования.</w:t>
      </w:r>
    </w:p>
    <w:p w14:paraId="2619672E" w14:textId="77777777" w:rsidR="00F26011" w:rsidRDefault="00F26011" w:rsidP="00F26011">
      <w:pPr>
        <w:shd w:val="clear" w:color="auto" w:fill="FFFFFF"/>
        <w:spacing w:after="120" w:line="360" w:lineRule="auto"/>
        <w:jc w:val="both"/>
        <w:rPr>
          <w:rFonts w:cs="Times New Roman"/>
          <w:b/>
          <w:bCs/>
          <w:color w:val="000000"/>
          <w:sz w:val="28"/>
          <w:szCs w:val="28"/>
        </w:rPr>
      </w:pPr>
    </w:p>
    <w:p w14:paraId="3798176B" w14:textId="77777777" w:rsidR="00F26011" w:rsidRPr="00F26011" w:rsidRDefault="00F26011" w:rsidP="00F26011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b/>
          <w:bCs/>
          <w:color w:val="000000"/>
          <w:sz w:val="28"/>
          <w:szCs w:val="28"/>
        </w:rPr>
        <w:t>Контрольные работы:</w:t>
      </w:r>
    </w:p>
    <w:p w14:paraId="60C73731" w14:textId="77777777" w:rsidR="00272612" w:rsidRDefault="00F26011" w:rsidP="00272612">
      <w:pPr>
        <w:shd w:val="clear" w:color="auto" w:fill="FFFFFF"/>
        <w:spacing w:after="120" w:line="360" w:lineRule="auto"/>
        <w:rPr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</w:t>
      </w:r>
      <w:r w:rsidR="00C02D56">
        <w:rPr>
          <w:rFonts w:cs="Times New Roman"/>
          <w:color w:val="000000"/>
          <w:sz w:val="28"/>
          <w:szCs w:val="28"/>
        </w:rPr>
        <w:t xml:space="preserve">абота №1 </w:t>
      </w:r>
      <w:r w:rsidR="00272612">
        <w:rPr>
          <w:color w:val="000000"/>
          <w:sz w:val="28"/>
          <w:szCs w:val="28"/>
        </w:rPr>
        <w:t>«</w:t>
      </w:r>
      <w:r w:rsidR="00272612">
        <w:rPr>
          <w:color w:val="000000"/>
          <w:kern w:val="2"/>
          <w:sz w:val="28"/>
          <w:szCs w:val="28"/>
        </w:rPr>
        <w:t>Уравнения с одной переменной</w:t>
      </w:r>
      <w:r w:rsidR="00272612">
        <w:rPr>
          <w:color w:val="000000"/>
          <w:sz w:val="28"/>
          <w:szCs w:val="28"/>
        </w:rPr>
        <w:t>»</w:t>
      </w:r>
    </w:p>
    <w:p w14:paraId="559D2C0A" w14:textId="77777777" w:rsidR="00C02D56" w:rsidRPr="00F26011" w:rsidRDefault="00C02D56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 xml:space="preserve">Контрольная работа №2 </w:t>
      </w:r>
      <w:r w:rsidR="00272612">
        <w:rPr>
          <w:color w:val="000000"/>
          <w:sz w:val="28"/>
          <w:szCs w:val="28"/>
        </w:rPr>
        <w:t>«</w:t>
      </w:r>
      <w:r w:rsidR="00272612">
        <w:rPr>
          <w:color w:val="000000"/>
          <w:kern w:val="2"/>
          <w:sz w:val="28"/>
          <w:szCs w:val="28"/>
        </w:rPr>
        <w:t>Уравнения и неравенства с двумя переменным и их системы</w:t>
      </w:r>
      <w:r w:rsidR="00272612">
        <w:rPr>
          <w:color w:val="000000"/>
          <w:sz w:val="28"/>
          <w:szCs w:val="28"/>
        </w:rPr>
        <w:t>»</w:t>
      </w:r>
    </w:p>
    <w:p w14:paraId="09AF624A" w14:textId="77777777" w:rsidR="00F26011" w:rsidRPr="00F26011" w:rsidRDefault="00C02D56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Контрольная работа №3</w:t>
      </w:r>
      <w:r w:rsidR="00F26011" w:rsidRPr="00F26011">
        <w:rPr>
          <w:rFonts w:cs="Times New Roman"/>
          <w:color w:val="000000"/>
          <w:sz w:val="28"/>
          <w:szCs w:val="28"/>
        </w:rPr>
        <w:t xml:space="preserve"> «</w:t>
      </w:r>
      <w:r w:rsidR="00272612">
        <w:rPr>
          <w:color w:val="000000"/>
          <w:kern w:val="2"/>
          <w:sz w:val="28"/>
          <w:szCs w:val="28"/>
        </w:rPr>
        <w:t>Арифметическая прогрессия</w:t>
      </w:r>
      <w:r w:rsidR="00272612">
        <w:rPr>
          <w:color w:val="000000"/>
          <w:sz w:val="28"/>
          <w:szCs w:val="28"/>
        </w:rPr>
        <w:t>»</w:t>
      </w:r>
    </w:p>
    <w:p w14:paraId="285A5E84" w14:textId="77777777" w:rsidR="00F26011" w:rsidRPr="00F26011" w:rsidRDefault="00C02D56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Контрольная работа №4</w:t>
      </w:r>
      <w:r w:rsidR="00F26011" w:rsidRPr="00F26011">
        <w:rPr>
          <w:rFonts w:cs="Times New Roman"/>
          <w:color w:val="000000"/>
          <w:sz w:val="28"/>
          <w:szCs w:val="28"/>
        </w:rPr>
        <w:t xml:space="preserve"> </w:t>
      </w:r>
      <w:r w:rsidR="00272612">
        <w:rPr>
          <w:color w:val="000000"/>
          <w:sz w:val="28"/>
          <w:szCs w:val="28"/>
        </w:rPr>
        <w:t>«</w:t>
      </w:r>
      <w:r w:rsidR="00272612">
        <w:rPr>
          <w:color w:val="000000"/>
          <w:kern w:val="2"/>
          <w:sz w:val="28"/>
          <w:szCs w:val="28"/>
        </w:rPr>
        <w:t>Геометрическая прогрессия</w:t>
      </w:r>
      <w:r w:rsidR="00272612">
        <w:rPr>
          <w:color w:val="000000"/>
          <w:sz w:val="28"/>
          <w:szCs w:val="28"/>
        </w:rPr>
        <w:t>»</w:t>
      </w:r>
    </w:p>
    <w:p w14:paraId="2DE8B92F" w14:textId="77777777" w:rsidR="00F26011" w:rsidRDefault="00C02D56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>Контрольная работа №5</w:t>
      </w:r>
      <w:r w:rsidR="00F26011" w:rsidRPr="00F26011">
        <w:rPr>
          <w:rFonts w:cs="Times New Roman"/>
          <w:color w:val="000000"/>
          <w:sz w:val="28"/>
          <w:szCs w:val="28"/>
        </w:rPr>
        <w:t xml:space="preserve"> «</w:t>
      </w:r>
      <w:r w:rsidR="00272612">
        <w:rPr>
          <w:color w:val="000000"/>
          <w:kern w:val="2"/>
          <w:sz w:val="28"/>
          <w:szCs w:val="28"/>
        </w:rPr>
        <w:t>Элементы комбинаторики и теории вероятностей</w:t>
      </w:r>
      <w:r w:rsidR="00272612">
        <w:rPr>
          <w:color w:val="000000"/>
          <w:sz w:val="28"/>
          <w:szCs w:val="28"/>
        </w:rPr>
        <w:t>»</w:t>
      </w:r>
    </w:p>
    <w:p w14:paraId="541501A3" w14:textId="77777777" w:rsidR="00F26011" w:rsidRDefault="00F26011" w:rsidP="00272612">
      <w:pPr>
        <w:shd w:val="clear" w:color="auto" w:fill="FFFFFF"/>
        <w:spacing w:after="120" w:line="360" w:lineRule="auto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Итоговая контрольная</w:t>
      </w:r>
      <w:r w:rsidR="00272612">
        <w:rPr>
          <w:rFonts w:cs="Times New Roman"/>
          <w:color w:val="000000"/>
          <w:sz w:val="28"/>
          <w:szCs w:val="28"/>
        </w:rPr>
        <w:t xml:space="preserve"> работа №6</w:t>
      </w:r>
    </w:p>
    <w:p w14:paraId="44ECA195" w14:textId="77777777" w:rsidR="007400D3" w:rsidRPr="007400D3" w:rsidRDefault="007400D3" w:rsidP="007400D3">
      <w:pPr>
        <w:shd w:val="clear" w:color="auto" w:fill="FFFFFF"/>
        <w:spacing w:after="120" w:line="360" w:lineRule="auto"/>
        <w:jc w:val="both"/>
        <w:rPr>
          <w:rFonts w:cs="Times New Roman"/>
          <w:b/>
          <w:color w:val="000000"/>
          <w:sz w:val="28"/>
          <w:szCs w:val="28"/>
        </w:rPr>
      </w:pPr>
    </w:p>
    <w:p w14:paraId="44FFA307" w14:textId="77777777" w:rsidR="00F26011" w:rsidRPr="00F26011" w:rsidRDefault="00F26011" w:rsidP="00F26011">
      <w:pPr>
        <w:pStyle w:val="3"/>
        <w:ind w:left="0" w:firstLine="0"/>
        <w:jc w:val="center"/>
        <w:rPr>
          <w:color w:val="000000"/>
          <w:sz w:val="28"/>
          <w:szCs w:val="28"/>
        </w:rPr>
      </w:pPr>
      <w:r w:rsidRPr="00F26011">
        <w:rPr>
          <w:b/>
          <w:bCs/>
          <w:sz w:val="28"/>
          <w:szCs w:val="28"/>
        </w:rPr>
        <w:t>Тематическое планирование</w:t>
      </w:r>
    </w:p>
    <w:p w14:paraId="1E1E0B7A" w14:textId="77777777" w:rsidR="00F26011" w:rsidRPr="00F26011" w:rsidRDefault="00F26011" w:rsidP="007400D3">
      <w:pPr>
        <w:widowControl/>
        <w:suppressAutoHyphens w:val="0"/>
        <w:spacing w:before="100" w:beforeAutospacing="1" w:line="240" w:lineRule="auto"/>
        <w:jc w:val="center"/>
        <w:rPr>
          <w:rFonts w:cs="Times New Roman"/>
          <w:sz w:val="28"/>
          <w:szCs w:val="28"/>
          <w:lang w:eastAsia="ru-RU"/>
        </w:rPr>
      </w:pPr>
      <w:r w:rsidRPr="00F26011">
        <w:rPr>
          <w:rFonts w:cs="Times New Roman"/>
          <w:sz w:val="28"/>
          <w:szCs w:val="28"/>
          <w:lang w:eastAsia="ru-RU"/>
        </w:rPr>
        <w:t xml:space="preserve">/3 ч. в неделю, всего </w:t>
      </w:r>
      <w:r w:rsidR="007519ED">
        <w:rPr>
          <w:rFonts w:cs="Times New Roman"/>
          <w:sz w:val="28"/>
          <w:szCs w:val="28"/>
          <w:lang w:eastAsia="ru-RU"/>
        </w:rPr>
        <w:t>105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01AB0930" w14:textId="77777777" w:rsidR="009C4C9B" w:rsidRPr="009C4C9B" w:rsidRDefault="009C4C9B" w:rsidP="009C4C9B">
      <w:pPr>
        <w:widowControl/>
        <w:suppressAutoHyphens w:val="0"/>
        <w:spacing w:before="100" w:beforeAutospacing="1" w:line="360" w:lineRule="auto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1. </w:t>
      </w:r>
      <w:r w:rsidRPr="009C4C9B">
        <w:rPr>
          <w:bCs/>
          <w:sz w:val="28"/>
          <w:szCs w:val="28"/>
          <w:lang w:eastAsia="ru-RU"/>
        </w:rPr>
        <w:t>Повторение – 6 ч.</w:t>
      </w:r>
    </w:p>
    <w:p w14:paraId="198C1CF4" w14:textId="77777777" w:rsidR="009C4C9B" w:rsidRPr="009C4C9B" w:rsidRDefault="009C4C9B" w:rsidP="009C4C9B">
      <w:pPr>
        <w:widowControl/>
        <w:suppressAutoHyphens w:val="0"/>
        <w:spacing w:before="100" w:beforeAutospacing="1" w:line="360" w:lineRule="auto"/>
        <w:rPr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>2. Уравнения и нер</w:t>
      </w:r>
      <w:r w:rsidR="007519ED">
        <w:rPr>
          <w:bCs/>
          <w:sz w:val="28"/>
          <w:szCs w:val="28"/>
          <w:lang w:eastAsia="ru-RU"/>
        </w:rPr>
        <w:t>авенства с одной переменной – 20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2F3F7E0F" w14:textId="77777777" w:rsidR="009C4C9B" w:rsidRPr="009C4C9B" w:rsidRDefault="009C4C9B" w:rsidP="009C4C9B">
      <w:pPr>
        <w:widowControl/>
        <w:suppressAutoHyphens w:val="0"/>
        <w:spacing w:before="100" w:beforeAutospacing="1" w:line="360" w:lineRule="auto"/>
        <w:rPr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>3. Уравнения и нера</w:t>
      </w:r>
      <w:r w:rsidR="003B185E">
        <w:rPr>
          <w:bCs/>
          <w:sz w:val="28"/>
          <w:szCs w:val="28"/>
          <w:lang w:eastAsia="ru-RU"/>
        </w:rPr>
        <w:t>венства с двумя переменными – 25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31D3BF85" w14:textId="77777777" w:rsidR="009C4C9B" w:rsidRPr="009C4C9B" w:rsidRDefault="009C4C9B" w:rsidP="009C4C9B">
      <w:pPr>
        <w:widowControl/>
        <w:suppressAutoHyphens w:val="0"/>
        <w:spacing w:before="100" w:beforeAutospacing="1" w:line="360" w:lineRule="auto"/>
        <w:rPr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 xml:space="preserve">4. Арифметическая и геометрическая </w:t>
      </w:r>
      <w:r w:rsidR="003B185E">
        <w:rPr>
          <w:bCs/>
          <w:sz w:val="28"/>
          <w:szCs w:val="28"/>
          <w:lang w:eastAsia="ru-RU"/>
        </w:rPr>
        <w:t>прогрессия – 25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23672264" w14:textId="77777777" w:rsidR="009C4C9B" w:rsidRPr="009C4C9B" w:rsidRDefault="009C4C9B" w:rsidP="009C4C9B">
      <w:pPr>
        <w:widowControl/>
        <w:suppressAutoHyphens w:val="0"/>
        <w:spacing w:before="100" w:beforeAutospacing="1" w:line="360" w:lineRule="auto"/>
        <w:rPr>
          <w:bCs/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>5. Элементы комбинат</w:t>
      </w:r>
      <w:r w:rsidR="003B185E">
        <w:rPr>
          <w:bCs/>
          <w:sz w:val="28"/>
          <w:szCs w:val="28"/>
          <w:lang w:eastAsia="ru-RU"/>
        </w:rPr>
        <w:t>орики и теории вероятностей – 19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469F1E56" w14:textId="77777777" w:rsidR="009C4C9B" w:rsidRDefault="009C4C9B" w:rsidP="009C4C9B">
      <w:pPr>
        <w:widowControl/>
        <w:suppressAutoHyphens w:val="0"/>
        <w:spacing w:before="100" w:beforeAutospacing="1" w:line="360" w:lineRule="auto"/>
        <w:rPr>
          <w:bCs/>
          <w:sz w:val="28"/>
          <w:szCs w:val="28"/>
          <w:lang w:eastAsia="ru-RU"/>
        </w:rPr>
      </w:pPr>
      <w:r w:rsidRPr="009C4C9B">
        <w:rPr>
          <w:bCs/>
          <w:sz w:val="28"/>
          <w:szCs w:val="28"/>
          <w:lang w:eastAsia="ru-RU"/>
        </w:rPr>
        <w:t>6.</w:t>
      </w:r>
      <w:r>
        <w:rPr>
          <w:bCs/>
          <w:sz w:val="28"/>
          <w:szCs w:val="28"/>
          <w:lang w:eastAsia="ru-RU"/>
        </w:rPr>
        <w:t xml:space="preserve"> </w:t>
      </w:r>
      <w:r w:rsidRPr="009C4C9B">
        <w:rPr>
          <w:bCs/>
          <w:sz w:val="28"/>
          <w:szCs w:val="28"/>
          <w:lang w:eastAsia="ru-RU"/>
        </w:rPr>
        <w:t xml:space="preserve">Повторение курса </w:t>
      </w:r>
      <w:r w:rsidR="000B3AD1">
        <w:rPr>
          <w:bCs/>
          <w:sz w:val="28"/>
          <w:szCs w:val="28"/>
          <w:lang w:eastAsia="ru-RU"/>
        </w:rPr>
        <w:t xml:space="preserve">– </w:t>
      </w:r>
      <w:r w:rsidR="007519ED">
        <w:rPr>
          <w:bCs/>
          <w:sz w:val="28"/>
          <w:szCs w:val="28"/>
          <w:lang w:eastAsia="ru-RU"/>
        </w:rPr>
        <w:t>7</w:t>
      </w:r>
      <w:r w:rsidR="000B3AD1" w:rsidRPr="009C4C9B">
        <w:rPr>
          <w:bCs/>
          <w:sz w:val="28"/>
          <w:szCs w:val="28"/>
          <w:lang w:eastAsia="ru-RU"/>
        </w:rPr>
        <w:t xml:space="preserve"> ч.</w:t>
      </w:r>
    </w:p>
    <w:p w14:paraId="615B9212" w14:textId="77777777" w:rsidR="003B185E" w:rsidRDefault="003B185E" w:rsidP="009C4C9B">
      <w:pPr>
        <w:widowControl/>
        <w:suppressAutoHyphens w:val="0"/>
        <w:spacing w:before="100" w:beforeAutospacing="1" w:line="360" w:lineRule="auto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7. Годовая контрольная работа – 3</w:t>
      </w:r>
      <w:r w:rsidRPr="009C4C9B">
        <w:rPr>
          <w:bCs/>
          <w:sz w:val="28"/>
          <w:szCs w:val="28"/>
          <w:lang w:eastAsia="ru-RU"/>
        </w:rPr>
        <w:t xml:space="preserve"> ч.</w:t>
      </w:r>
    </w:p>
    <w:p w14:paraId="10FFABA9" w14:textId="77777777" w:rsidR="00F26011" w:rsidRPr="00F26011" w:rsidRDefault="00F26011" w:rsidP="009C4C9B">
      <w:pPr>
        <w:pStyle w:val="3"/>
        <w:numPr>
          <w:ilvl w:val="0"/>
          <w:numId w:val="0"/>
        </w:numPr>
        <w:spacing w:line="360" w:lineRule="auto"/>
        <w:rPr>
          <w:b/>
          <w:color w:val="000000"/>
          <w:sz w:val="28"/>
          <w:szCs w:val="28"/>
        </w:rPr>
      </w:pPr>
    </w:p>
    <w:p w14:paraId="3B69342F" w14:textId="77777777" w:rsidR="00F26011" w:rsidRDefault="00F26011" w:rsidP="00F26011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  <w:r w:rsidRPr="00F26011">
        <w:rPr>
          <w:b/>
          <w:bCs/>
          <w:sz w:val="28"/>
          <w:szCs w:val="28"/>
        </w:rPr>
        <w:t>Предметные результат</w:t>
      </w:r>
      <w:r w:rsidR="009C4C9B">
        <w:rPr>
          <w:b/>
          <w:bCs/>
          <w:sz w:val="28"/>
          <w:szCs w:val="28"/>
        </w:rPr>
        <w:t>ы изучения предмета «Алгебра» 11</w:t>
      </w:r>
      <w:r w:rsidRPr="00F26011">
        <w:rPr>
          <w:b/>
          <w:bCs/>
          <w:sz w:val="28"/>
          <w:szCs w:val="28"/>
        </w:rPr>
        <w:t>-й класс</w:t>
      </w:r>
    </w:p>
    <w:p w14:paraId="4E03B4FB" w14:textId="77777777" w:rsidR="009C4C9B" w:rsidRDefault="009C4C9B" w:rsidP="009C4C9B">
      <w:pPr>
        <w:pStyle w:val="a0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7F42ED14" w14:textId="77777777" w:rsidR="009C4C9B" w:rsidRDefault="009C4C9B" w:rsidP="009C4C9B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Рациональные числа</w:t>
      </w:r>
    </w:p>
    <w:p w14:paraId="458E07AF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Выпускник научится:</w:t>
      </w:r>
    </w:p>
    <w:p w14:paraId="74C9A24E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</w:t>
      </w:r>
      <w:r>
        <w:rPr>
          <w:bCs/>
          <w:color w:val="000000"/>
          <w:sz w:val="28"/>
          <w:szCs w:val="28"/>
        </w:rPr>
        <w:tab/>
        <w:t>понимать особенности десятичной системы счисления;</w:t>
      </w:r>
    </w:p>
    <w:p w14:paraId="76649374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2)</w:t>
      </w:r>
      <w:r>
        <w:rPr>
          <w:bCs/>
          <w:color w:val="000000"/>
          <w:sz w:val="28"/>
          <w:szCs w:val="28"/>
        </w:rPr>
        <w:tab/>
        <w:t>владеть понятиями, связанными с делимостью натуральных чисел;</w:t>
      </w:r>
    </w:p>
    <w:p w14:paraId="0B79B291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</w:t>
      </w:r>
      <w:r>
        <w:rPr>
          <w:bCs/>
          <w:color w:val="000000"/>
          <w:sz w:val="28"/>
          <w:szCs w:val="28"/>
        </w:rPr>
        <w:tab/>
        <w:t>выражать числа в эквивалентных формах, выбирая наиболее подходящую в зависимости от конкретной ситуации;</w:t>
      </w:r>
    </w:p>
    <w:p w14:paraId="56C42E08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</w:t>
      </w:r>
      <w:r>
        <w:rPr>
          <w:bCs/>
          <w:color w:val="000000"/>
          <w:sz w:val="28"/>
          <w:szCs w:val="28"/>
        </w:rPr>
        <w:tab/>
        <w:t>сравнивать и упорядочивать рациональные числа;</w:t>
      </w:r>
    </w:p>
    <w:p w14:paraId="3F26BC14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5)</w:t>
      </w:r>
      <w:r>
        <w:rPr>
          <w:bCs/>
          <w:color w:val="000000"/>
          <w:sz w:val="28"/>
          <w:szCs w:val="28"/>
        </w:rPr>
        <w:tab/>
        <w:t>выполнять вычисления с рациональными числами, сочетая устные и письменные приёмы вычислений, применение калькулятора;</w:t>
      </w:r>
    </w:p>
    <w:p w14:paraId="4C0A1691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6)</w:t>
      </w:r>
      <w:r>
        <w:rPr>
          <w:bCs/>
          <w:color w:val="000000"/>
          <w:sz w:val="28"/>
          <w:szCs w:val="28"/>
        </w:rPr>
        <w:tab/>
        <w:t xml:space="preserve">использовать понятия и умения, связанные с пропорциональностью величин, процентами в ходе решения математических задач и задач из смежных предметов, </w:t>
      </w:r>
      <w:r>
        <w:rPr>
          <w:bCs/>
          <w:color w:val="000000"/>
          <w:sz w:val="28"/>
          <w:szCs w:val="28"/>
        </w:rPr>
        <w:lastRenderedPageBreak/>
        <w:t>выполнять несложные практические расчеты.</w:t>
      </w:r>
    </w:p>
    <w:p w14:paraId="3A10A792" w14:textId="77777777" w:rsidR="009C4C9B" w:rsidRP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9C4C9B">
        <w:rPr>
          <w:bCs/>
          <w:color w:val="000000"/>
          <w:sz w:val="28"/>
          <w:szCs w:val="28"/>
        </w:rPr>
        <w:t>Выпускник получит возможность:</w:t>
      </w:r>
    </w:p>
    <w:p w14:paraId="2BF95F49" w14:textId="77777777" w:rsidR="009C4C9B" w:rsidRP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9C4C9B">
        <w:rPr>
          <w:bCs/>
          <w:color w:val="000000"/>
          <w:sz w:val="28"/>
          <w:szCs w:val="28"/>
        </w:rPr>
        <w:t>7)</w:t>
      </w:r>
      <w:r w:rsidRPr="009C4C9B">
        <w:rPr>
          <w:bCs/>
          <w:color w:val="000000"/>
          <w:sz w:val="28"/>
          <w:szCs w:val="28"/>
        </w:rPr>
        <w:tab/>
        <w:t>познакомиться с позиционными системами счисления с основаниями, отличными от 10;</w:t>
      </w:r>
    </w:p>
    <w:p w14:paraId="18C945CB" w14:textId="77777777" w:rsidR="009C4C9B" w:rsidRP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9C4C9B">
        <w:rPr>
          <w:bCs/>
          <w:color w:val="000000"/>
          <w:sz w:val="28"/>
          <w:szCs w:val="28"/>
        </w:rPr>
        <w:t>8)</w:t>
      </w:r>
      <w:r w:rsidRPr="009C4C9B">
        <w:rPr>
          <w:bCs/>
          <w:color w:val="000000"/>
          <w:sz w:val="28"/>
          <w:szCs w:val="28"/>
        </w:rPr>
        <w:tab/>
        <w:t>углубить и развить представления о натуральных числах и свойствах делимости;</w:t>
      </w:r>
    </w:p>
    <w:p w14:paraId="7C874127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9C4C9B">
        <w:rPr>
          <w:bCs/>
          <w:color w:val="000000"/>
          <w:sz w:val="28"/>
          <w:szCs w:val="28"/>
        </w:rPr>
        <w:t>9)</w:t>
      </w:r>
      <w:r w:rsidRPr="009C4C9B">
        <w:rPr>
          <w:bCs/>
          <w:color w:val="000000"/>
          <w:sz w:val="28"/>
          <w:szCs w:val="28"/>
        </w:rPr>
        <w:tab/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14:paraId="6BDB6F26" w14:textId="77777777" w:rsidR="009C4C9B" w:rsidRPr="009C4C9B" w:rsidRDefault="009C4C9B" w:rsidP="009C4C9B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</w:p>
    <w:p w14:paraId="5C43F9EB" w14:textId="77777777" w:rsidR="009C4C9B" w:rsidRDefault="009C4C9B" w:rsidP="009C4C9B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Действительные числа</w:t>
      </w:r>
    </w:p>
    <w:p w14:paraId="36D7829D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04BA9D80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использовать начальные представления о множестве действительных чисел;</w:t>
      </w:r>
    </w:p>
    <w:p w14:paraId="0638F086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владеть понятием квадратного корня, применять его в вычислениях.</w:t>
      </w:r>
    </w:p>
    <w:p w14:paraId="517000EC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возможность:</w:t>
      </w:r>
    </w:p>
    <w:p w14:paraId="50E03912" w14:textId="77777777" w:rsidR="009C4C9B" w:rsidRPr="004126D0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14:paraId="44FA517D" w14:textId="77777777" w:rsidR="009C4C9B" w:rsidRDefault="009C4C9B" w:rsidP="009C4C9B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развить и углубить знания о десятичной записи действительных чисел (периодические и непериодические дроби).</w:t>
      </w:r>
    </w:p>
    <w:p w14:paraId="5214FC1B" w14:textId="77777777" w:rsidR="004126D0" w:rsidRPr="004126D0" w:rsidRDefault="004126D0" w:rsidP="009C4C9B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</w:p>
    <w:p w14:paraId="0A186D88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Измерения, приближения, оценки</w:t>
      </w:r>
    </w:p>
    <w:p w14:paraId="662EA61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26A6963A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 использовать в ходе решения задач элементарные представления, связанные с приближёнными значениями величин.</w:t>
      </w:r>
    </w:p>
    <w:p w14:paraId="5FDDE8B0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возможность:</w:t>
      </w:r>
    </w:p>
    <w:p w14:paraId="5F349BED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14:paraId="004EB3D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понять, что погрешность результата вычислений должна быть соизмерима с погрешностью исходных данных.</w:t>
      </w:r>
    </w:p>
    <w:p w14:paraId="6655B8F6" w14:textId="77777777" w:rsidR="004126D0" w:rsidRDefault="004126D0" w:rsidP="009C4C9B">
      <w:pPr>
        <w:pStyle w:val="a0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01A59342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Алгебраические выражения</w:t>
      </w:r>
    </w:p>
    <w:p w14:paraId="480EFD54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02195BC2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14:paraId="21E1D10F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выполнять преобразования выражений, содержащих степени с целыми показателями и квадратные корни;</w:t>
      </w:r>
    </w:p>
    <w:p w14:paraId="6F1DED0A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14:paraId="6A1B7923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выполнять разложение многочленов на множители.</w:t>
      </w:r>
    </w:p>
    <w:p w14:paraId="3B03321F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возможность:</w:t>
      </w:r>
    </w:p>
    <w:p w14:paraId="04A69327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5)</w:t>
      </w:r>
      <w:r w:rsidRPr="004126D0">
        <w:rPr>
          <w:bCs/>
          <w:color w:val="000000"/>
          <w:sz w:val="28"/>
          <w:szCs w:val="28"/>
        </w:rPr>
        <w:tab/>
        <w:t>научиться выполнять многошаговые преобразования рациональных выражений, применяя широкий набор способов и приёмов;</w:t>
      </w:r>
    </w:p>
    <w:p w14:paraId="0567E203" w14:textId="77777777" w:rsidR="009C4C9B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6)</w:t>
      </w:r>
      <w:r w:rsidRPr="004126D0">
        <w:rPr>
          <w:bCs/>
          <w:color w:val="000000"/>
          <w:sz w:val="28"/>
          <w:szCs w:val="28"/>
        </w:rPr>
        <w:tab/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14:paraId="7D565252" w14:textId="77777777" w:rsidR="004126D0" w:rsidRPr="004126D0" w:rsidRDefault="004126D0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</w:p>
    <w:p w14:paraId="73A10DB2" w14:textId="77777777" w:rsidR="009C4C9B" w:rsidRDefault="009C4C9B" w:rsidP="004126D0">
      <w:pPr>
        <w:pStyle w:val="a0"/>
        <w:spacing w:after="0" w:line="360" w:lineRule="auto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Уравнения</w:t>
      </w:r>
    </w:p>
    <w:p w14:paraId="049753E3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3C79E66F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решать основные виды рациональных уравнений с одной переменной, системы двух уравнений с двумя переменными;</w:t>
      </w:r>
    </w:p>
    <w:p w14:paraId="2B8A084B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696CE229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14:paraId="112D329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возможность:</w:t>
      </w:r>
    </w:p>
    <w:p w14:paraId="0DFA695B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14:paraId="5AA878C3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 xml:space="preserve">5) применять графические представления для исследования уравнений, систем </w:t>
      </w:r>
      <w:r w:rsidRPr="004126D0">
        <w:rPr>
          <w:bCs/>
          <w:color w:val="000000"/>
          <w:sz w:val="28"/>
          <w:szCs w:val="28"/>
        </w:rPr>
        <w:lastRenderedPageBreak/>
        <w:t>уравнений, содержащих буквенные коэффициенты.</w:t>
      </w:r>
    </w:p>
    <w:p w14:paraId="0C2DAD3B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Неравенства</w:t>
      </w:r>
    </w:p>
    <w:p w14:paraId="4F5B627C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7FDE15C5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понимать и применять терминологию и символику, связанные с отношением неравенства, свойства числовых неравенств;</w:t>
      </w:r>
    </w:p>
    <w:p w14:paraId="05F627E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14:paraId="4F654373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применять аппарат неравенств для решения задач из различных разделов курса.</w:t>
      </w:r>
    </w:p>
    <w:p w14:paraId="7AD962A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научиться:</w:t>
      </w:r>
    </w:p>
    <w:p w14:paraId="00AA6C46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14:paraId="2508778C" w14:textId="77777777" w:rsidR="009C4C9B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5)</w:t>
      </w:r>
      <w:r w:rsidRPr="004126D0">
        <w:rPr>
          <w:bCs/>
          <w:color w:val="000000"/>
          <w:sz w:val="28"/>
          <w:szCs w:val="28"/>
        </w:rPr>
        <w:tab/>
        <w:t>применять графические представления для исследования неравенств, систем неравенств, содержащих буквенные коэффициенты.</w:t>
      </w:r>
    </w:p>
    <w:p w14:paraId="50DEFF97" w14:textId="77777777" w:rsidR="004126D0" w:rsidRPr="004126D0" w:rsidRDefault="004126D0" w:rsidP="004126D0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</w:p>
    <w:p w14:paraId="16001F02" w14:textId="77777777" w:rsidR="009C4C9B" w:rsidRDefault="009C4C9B" w:rsidP="004126D0">
      <w:pPr>
        <w:pStyle w:val="a0"/>
        <w:spacing w:after="0" w:line="360" w:lineRule="auto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Основные понятия. Числовые функции</w:t>
      </w:r>
    </w:p>
    <w:p w14:paraId="1DB2551D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5D77F4A7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понимать и использовать функциональные понятия и язык (термины, символические обозначения);</w:t>
      </w:r>
    </w:p>
    <w:p w14:paraId="5DF19092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строить графики элементарных функций; исследовать свойства числовых функций на основе изучения поведения их графиков;</w:t>
      </w:r>
    </w:p>
    <w:p w14:paraId="17440C14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14:paraId="28902958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научиться:</w:t>
      </w:r>
    </w:p>
    <w:p w14:paraId="3D8ED2C9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14:paraId="2B393D3E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/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5)</w:t>
      </w:r>
      <w:r w:rsidRPr="004126D0">
        <w:rPr>
          <w:bCs/>
          <w:color w:val="000000"/>
          <w:sz w:val="28"/>
          <w:szCs w:val="28"/>
        </w:rPr>
        <w:tab/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14:paraId="4DEF2D4B" w14:textId="77777777" w:rsidR="004126D0" w:rsidRDefault="004126D0" w:rsidP="009C4C9B">
      <w:pPr>
        <w:pStyle w:val="a0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BA971CE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Числовые последовательности</w:t>
      </w:r>
    </w:p>
    <w:p w14:paraId="5E7FEAB0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научится:</w:t>
      </w:r>
    </w:p>
    <w:p w14:paraId="6C5B4FB4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1)</w:t>
      </w:r>
      <w:r w:rsidRPr="004126D0">
        <w:rPr>
          <w:bCs/>
          <w:color w:val="000000"/>
          <w:sz w:val="28"/>
          <w:szCs w:val="28"/>
        </w:rPr>
        <w:tab/>
        <w:t>понимать и использовать язык последовательностей (термины, символические обозначения);</w:t>
      </w:r>
    </w:p>
    <w:p w14:paraId="060DB091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2)</w:t>
      </w:r>
      <w:r w:rsidRPr="004126D0">
        <w:rPr>
          <w:bCs/>
          <w:color w:val="000000"/>
          <w:sz w:val="28"/>
          <w:szCs w:val="28"/>
        </w:rPr>
        <w:tab/>
        <w:t>применять формулы, связанные с арифметической и геометрической прогрессий, и аппарат, сформированный при изучении других разделов курса, к решению задач, в том числе с контекстом из реальной жизни.</w:t>
      </w:r>
    </w:p>
    <w:p w14:paraId="563B6E09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научиться:</w:t>
      </w:r>
    </w:p>
    <w:p w14:paraId="40F9346C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3)</w:t>
      </w:r>
      <w:r w:rsidRPr="004126D0">
        <w:rPr>
          <w:bCs/>
          <w:color w:val="000000"/>
          <w:sz w:val="28"/>
          <w:szCs w:val="28"/>
        </w:rPr>
        <w:tab/>
        <w:t>решать комбинированные задачи с применением формул п-го члена и суммы первых п членов арифметической и геометрической прогрессий, применяя при этом аппарат уравнений и неравенств;</w:t>
      </w:r>
    </w:p>
    <w:p w14:paraId="335CF551" w14:textId="77777777" w:rsidR="009C4C9B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4)</w:t>
      </w:r>
      <w:r w:rsidRPr="004126D0">
        <w:rPr>
          <w:bCs/>
          <w:color w:val="000000"/>
          <w:sz w:val="28"/>
          <w:szCs w:val="28"/>
        </w:rPr>
        <w:tab/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14:paraId="103BF55A" w14:textId="77777777" w:rsidR="004126D0" w:rsidRPr="004126D0" w:rsidRDefault="004126D0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</w:p>
    <w:p w14:paraId="674037C3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Описательная статистика</w:t>
      </w:r>
    </w:p>
    <w:p w14:paraId="25A82B47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 использовать простейшие способы представления и анализа статистических данных.</w:t>
      </w:r>
    </w:p>
    <w:p w14:paraId="3F910ACD" w14:textId="77777777" w:rsidR="009C4C9B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14:paraId="3A58234E" w14:textId="77777777" w:rsidR="004126D0" w:rsidRPr="004126D0" w:rsidRDefault="004126D0" w:rsidP="004126D0">
      <w:pPr>
        <w:pStyle w:val="a0"/>
        <w:spacing w:after="0" w:line="360" w:lineRule="auto"/>
        <w:ind w:firstLine="284"/>
        <w:jc w:val="center"/>
        <w:rPr>
          <w:b/>
          <w:bCs/>
          <w:color w:val="000000"/>
          <w:sz w:val="28"/>
          <w:szCs w:val="28"/>
        </w:rPr>
      </w:pPr>
    </w:p>
    <w:p w14:paraId="624F3017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Случайные события и вероятность</w:t>
      </w:r>
    </w:p>
    <w:p w14:paraId="12F4CA82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научится находить относительную частоту и вероятность случайного события.</w:t>
      </w:r>
    </w:p>
    <w:p w14:paraId="5409A322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bCs/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t>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</w:t>
      </w:r>
    </w:p>
    <w:p w14:paraId="10C43B40" w14:textId="77777777" w:rsidR="004126D0" w:rsidRDefault="004126D0" w:rsidP="009C4C9B">
      <w:pPr>
        <w:pStyle w:val="a0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5321CF4E" w14:textId="77777777" w:rsidR="009C4C9B" w:rsidRDefault="009C4C9B" w:rsidP="004126D0">
      <w:pPr>
        <w:pStyle w:val="a0"/>
        <w:spacing w:after="0" w:line="360" w:lineRule="auto"/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Комбинаторика</w:t>
      </w:r>
    </w:p>
    <w:p w14:paraId="531AC0FF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color w:val="000000"/>
          <w:sz w:val="28"/>
          <w:szCs w:val="28"/>
        </w:rPr>
      </w:pPr>
      <w:r w:rsidRPr="004126D0">
        <w:rPr>
          <w:bCs/>
          <w:color w:val="000000"/>
          <w:sz w:val="28"/>
          <w:szCs w:val="28"/>
        </w:rPr>
        <w:lastRenderedPageBreak/>
        <w:t>Выпускник научится решать комбинаторные задачи на нахождение числа объектов или комбинаций.</w:t>
      </w:r>
    </w:p>
    <w:p w14:paraId="446AD26D" w14:textId="77777777" w:rsidR="009C4C9B" w:rsidRPr="004126D0" w:rsidRDefault="009C4C9B" w:rsidP="004126D0">
      <w:pPr>
        <w:pStyle w:val="a0"/>
        <w:spacing w:after="0" w:line="360" w:lineRule="auto"/>
        <w:ind w:firstLine="284"/>
        <w:rPr>
          <w:color w:val="000000"/>
          <w:sz w:val="28"/>
          <w:szCs w:val="28"/>
        </w:rPr>
      </w:pPr>
      <w:r w:rsidRPr="004126D0">
        <w:rPr>
          <w:color w:val="000000"/>
          <w:sz w:val="28"/>
          <w:szCs w:val="28"/>
        </w:rPr>
        <w:t>Выпускник получит возможность научиться некоторым специальным приёмам решения комбинаторных задач.</w:t>
      </w:r>
    </w:p>
    <w:p w14:paraId="511766A1" w14:textId="77777777" w:rsidR="00AD0342" w:rsidRDefault="00AD0342" w:rsidP="00F26011">
      <w:pPr>
        <w:pStyle w:val="3"/>
        <w:numPr>
          <w:ilvl w:val="0"/>
          <w:numId w:val="0"/>
        </w:numPr>
        <w:spacing w:line="360" w:lineRule="auto"/>
        <w:jc w:val="center"/>
        <w:rPr>
          <w:b/>
          <w:bCs/>
          <w:sz w:val="28"/>
          <w:szCs w:val="28"/>
        </w:rPr>
      </w:pPr>
    </w:p>
    <w:p w14:paraId="09C90FD3" w14:textId="77777777" w:rsidR="00F26011" w:rsidRPr="00F26011" w:rsidRDefault="00F26011" w:rsidP="00AD0342">
      <w:pPr>
        <w:pStyle w:val="3"/>
        <w:numPr>
          <w:ilvl w:val="0"/>
          <w:numId w:val="0"/>
        </w:numPr>
        <w:spacing w:line="360" w:lineRule="auto"/>
        <w:jc w:val="center"/>
        <w:rPr>
          <w:color w:val="000000"/>
          <w:sz w:val="28"/>
          <w:szCs w:val="28"/>
        </w:rPr>
      </w:pPr>
      <w:r w:rsidRPr="00F26011">
        <w:rPr>
          <w:b/>
          <w:bCs/>
          <w:sz w:val="28"/>
          <w:szCs w:val="28"/>
        </w:rPr>
        <w:t>Учебно-методическое обеспечение.</w:t>
      </w:r>
    </w:p>
    <w:p w14:paraId="0170C342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4126D0">
        <w:rPr>
          <w:color w:val="000000"/>
          <w:sz w:val="28"/>
          <w:szCs w:val="28"/>
        </w:rPr>
        <w:t>«Алгебра: учебник для 9 класса общеобразовательных учреждений». Авторы: Ю. Н. Макарычев, Н. Г. Миндюк, К. И. Нешков, С. Б. Суворова, под. ред. С. А. Теляковского;</w:t>
      </w:r>
    </w:p>
    <w:p w14:paraId="5DFF77E4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4126D0">
        <w:rPr>
          <w:color w:val="000000"/>
          <w:sz w:val="28"/>
          <w:szCs w:val="28"/>
        </w:rPr>
        <w:t xml:space="preserve">«Алгебра. 9 класс. Рабочая тетрадь в двух частях». </w:t>
      </w:r>
      <w:r w:rsidRPr="004126D0">
        <w:rPr>
          <w:color w:val="000000"/>
          <w:sz w:val="28"/>
          <w:szCs w:val="28"/>
        </w:rPr>
        <w:br/>
        <w:t>Авторы: Миндюк Н. Г., Шлыкова И. С.;</w:t>
      </w:r>
    </w:p>
    <w:p w14:paraId="2CA75985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4126D0">
        <w:rPr>
          <w:color w:val="000000"/>
          <w:sz w:val="28"/>
          <w:szCs w:val="28"/>
        </w:rPr>
        <w:t>Дидактические материалы по алгебре для 9 класса</w:t>
      </w:r>
      <w:r w:rsidRPr="004126D0">
        <w:rPr>
          <w:color w:val="000000"/>
          <w:sz w:val="28"/>
          <w:szCs w:val="28"/>
        </w:rPr>
        <w:br/>
        <w:t>Авторы: Макарычев Ю. Н., Миндюк Н. Г., Крайнева Л. Б.;</w:t>
      </w:r>
    </w:p>
    <w:p w14:paraId="2B2213A4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4126D0">
        <w:rPr>
          <w:color w:val="000000"/>
          <w:sz w:val="28"/>
          <w:szCs w:val="28"/>
        </w:rPr>
        <w:t>«Тесты по алгебре для 9 класса к учебнику Ю. Н. Макарычев и др., под ред. С. А. Теляковского». Авторы: Ю. А. Глазков, И. К. Варшапвский, М. Я. Гаиашвили;</w:t>
      </w:r>
    </w:p>
    <w:p w14:paraId="555849A0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4126D0">
        <w:rPr>
          <w:color w:val="000000"/>
          <w:sz w:val="28"/>
          <w:szCs w:val="28"/>
        </w:rPr>
        <w:t>«Самостоятельные и контрольные работы по алгебре» к учебнику Ю. Н. Макарычев и др., под ред. С. А. Теляковского. Авторы: Ю. А. Глазков, И. К. Варшавский, М.  Я. Гаиашвили;</w:t>
      </w:r>
    </w:p>
    <w:p w14:paraId="370D712B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4126D0">
        <w:rPr>
          <w:color w:val="000000"/>
          <w:sz w:val="28"/>
          <w:szCs w:val="28"/>
        </w:rPr>
        <w:t>«Тематические тесты к учебнику Ю. Н. Макарычев и др., под ред. С. А. Теляковского». Авторы: Ю. П. Дудницын, В. Л. Кронгауз;</w:t>
      </w:r>
    </w:p>
    <w:p w14:paraId="19BB43A2" w14:textId="77777777" w:rsidR="004126D0" w:rsidRPr="004126D0" w:rsidRDefault="004126D0" w:rsidP="004126D0">
      <w:pPr>
        <w:spacing w:line="360" w:lineRule="auto"/>
        <w:ind w:firstLine="426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4126D0">
        <w:rPr>
          <w:color w:val="000000"/>
          <w:sz w:val="28"/>
          <w:szCs w:val="28"/>
        </w:rPr>
        <w:t>«Уроки алгебры» 9 класс; книга для учителя». Авторы: В. И. Жохов, Л.Б.Крайнева;</w:t>
      </w:r>
    </w:p>
    <w:p w14:paraId="401E5C7E" w14:textId="77777777" w:rsidR="004126D0" w:rsidRPr="004126D0" w:rsidRDefault="004126D0" w:rsidP="004126D0">
      <w:pPr>
        <w:pStyle w:val="a0"/>
        <w:shd w:val="clear" w:color="auto" w:fill="FFFFFF"/>
        <w:spacing w:after="0" w:line="360" w:lineRule="auto"/>
        <w:ind w:firstLine="426"/>
        <w:textAlignment w:val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4126D0">
        <w:rPr>
          <w:color w:val="000000"/>
          <w:sz w:val="28"/>
          <w:szCs w:val="28"/>
        </w:rPr>
        <w:t xml:space="preserve">ЦОРы. Наборы цифровых ресурсов к учебнику алгебры авторов Ю. Н. Макарычев и др. под ред. С. А. Теляковского. </w:t>
      </w:r>
    </w:p>
    <w:p w14:paraId="67CF21EA" w14:textId="77777777" w:rsidR="00F26011" w:rsidRPr="00850715" w:rsidRDefault="00F26011" w:rsidP="004126D0">
      <w:pPr>
        <w:pStyle w:val="a8"/>
        <w:spacing w:line="360" w:lineRule="auto"/>
        <w:ind w:left="0" w:firstLine="426"/>
        <w:rPr>
          <w:rFonts w:cs="Times New Roman"/>
          <w:color w:val="000000"/>
          <w:sz w:val="28"/>
          <w:szCs w:val="28"/>
        </w:rPr>
      </w:pPr>
    </w:p>
    <w:p w14:paraId="10550D8A" w14:textId="77777777" w:rsidR="00543002" w:rsidRDefault="00543002" w:rsidP="004126D0">
      <w:pPr>
        <w:pStyle w:val="a5"/>
        <w:spacing w:before="0" w:after="120" w:line="360" w:lineRule="auto"/>
        <w:ind w:firstLine="426"/>
        <w:rPr>
          <w:color w:val="000000"/>
          <w:sz w:val="28"/>
          <w:szCs w:val="28"/>
        </w:rPr>
      </w:pPr>
    </w:p>
    <w:p w14:paraId="29F52074" w14:textId="77777777" w:rsidR="00543002" w:rsidRDefault="00543002" w:rsidP="0085071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14:paraId="3BEADA42" w14:textId="77777777" w:rsidR="00EF4752" w:rsidRDefault="00EF4752" w:rsidP="00850715"/>
    <w:sectPr w:rsidR="00EF4752" w:rsidSect="00543002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color w:val="000000"/>
        <w:sz w:val="28"/>
        <w:szCs w:val="28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  <w:color w:val="000000"/>
        <w:sz w:val="28"/>
        <w:szCs w:val="28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/>
        <w:color w:val="000000"/>
        <w:sz w:val="28"/>
        <w:szCs w:val="28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30A516D"/>
    <w:multiLevelType w:val="hybridMultilevel"/>
    <w:tmpl w:val="21CAB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511EA"/>
    <w:multiLevelType w:val="multilevel"/>
    <w:tmpl w:val="20666A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267325"/>
    <w:multiLevelType w:val="hybridMultilevel"/>
    <w:tmpl w:val="679A0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C4E6A"/>
    <w:multiLevelType w:val="multilevel"/>
    <w:tmpl w:val="CFE4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474233"/>
    <w:multiLevelType w:val="multilevel"/>
    <w:tmpl w:val="20666A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1703D4"/>
    <w:multiLevelType w:val="multilevel"/>
    <w:tmpl w:val="2066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035DF9"/>
    <w:multiLevelType w:val="multilevel"/>
    <w:tmpl w:val="C1DE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8"/>
  </w:num>
  <w:num w:numId="16">
    <w:abstractNumId w:val="14"/>
  </w:num>
  <w:num w:numId="17">
    <w:abstractNumId w:val="17"/>
  </w:num>
  <w:num w:numId="18">
    <w:abstractNumId w:val="15"/>
  </w:num>
  <w:num w:numId="19">
    <w:abstractNumId w:val="13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91D"/>
    <w:rsid w:val="000B3AD1"/>
    <w:rsid w:val="001203DF"/>
    <w:rsid w:val="001A49DC"/>
    <w:rsid w:val="001E039F"/>
    <w:rsid w:val="00204330"/>
    <w:rsid w:val="00247968"/>
    <w:rsid w:val="0025399B"/>
    <w:rsid w:val="00272612"/>
    <w:rsid w:val="002E47AA"/>
    <w:rsid w:val="003B185E"/>
    <w:rsid w:val="003B2280"/>
    <w:rsid w:val="003E2E3D"/>
    <w:rsid w:val="004126D0"/>
    <w:rsid w:val="004442FB"/>
    <w:rsid w:val="00531B07"/>
    <w:rsid w:val="00543002"/>
    <w:rsid w:val="00663E65"/>
    <w:rsid w:val="007400D3"/>
    <w:rsid w:val="007519ED"/>
    <w:rsid w:val="0077666C"/>
    <w:rsid w:val="00801C87"/>
    <w:rsid w:val="008430A8"/>
    <w:rsid w:val="00850715"/>
    <w:rsid w:val="00891FBC"/>
    <w:rsid w:val="009C4C9B"/>
    <w:rsid w:val="00AD0342"/>
    <w:rsid w:val="00BC4C84"/>
    <w:rsid w:val="00C02D56"/>
    <w:rsid w:val="00C3091D"/>
    <w:rsid w:val="00C76240"/>
    <w:rsid w:val="00E0082E"/>
    <w:rsid w:val="00E56C6C"/>
    <w:rsid w:val="00EC318B"/>
    <w:rsid w:val="00EF4752"/>
    <w:rsid w:val="00F26011"/>
    <w:rsid w:val="00F6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1076"/>
  <w15:docId w15:val="{E5C34F5D-904B-48FF-A45D-EDBBE117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002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0"/>
    <w:link w:val="30"/>
    <w:qFormat/>
    <w:rsid w:val="00543002"/>
    <w:pPr>
      <w:keepNext/>
      <w:keepLines/>
      <w:numPr>
        <w:ilvl w:val="2"/>
        <w:numId w:val="1"/>
      </w:numPr>
      <w:spacing w:before="200" w:line="240" w:lineRule="auto"/>
      <w:textAlignment w:val="auto"/>
      <w:outlineLvl w:val="2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543002"/>
    <w:pPr>
      <w:spacing w:after="120"/>
    </w:pPr>
  </w:style>
  <w:style w:type="character" w:customStyle="1" w:styleId="a4">
    <w:name w:val="Основной текст Знак"/>
    <w:basedOn w:val="a1"/>
    <w:link w:val="a0"/>
    <w:rsid w:val="00543002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5430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543002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30">
    <w:name w:val="Заголовок 3 Знак"/>
    <w:basedOn w:val="a1"/>
    <w:link w:val="3"/>
    <w:rsid w:val="005430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543002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Standard">
    <w:name w:val="Standard"/>
    <w:rsid w:val="00543002"/>
    <w:pPr>
      <w:suppressAutoHyphens/>
      <w:autoSpaceDN w:val="0"/>
      <w:textAlignment w:val="baseline"/>
    </w:pPr>
    <w:rPr>
      <w:rFonts w:ascii="Calibri" w:eastAsia="Arial Unicode MS" w:hAnsi="Calibri" w:cs="Tahoma"/>
      <w:kern w:val="3"/>
      <w:lang w:eastAsia="en-US"/>
    </w:rPr>
  </w:style>
  <w:style w:type="character" w:customStyle="1" w:styleId="a7">
    <w:name w:val="Основной текст + Курсив"/>
    <w:rsid w:val="00543002"/>
  </w:style>
  <w:style w:type="paragraph" w:styleId="a8">
    <w:name w:val="Body Text Indent"/>
    <w:basedOn w:val="a"/>
    <w:link w:val="a9"/>
    <w:uiPriority w:val="99"/>
    <w:semiHidden/>
    <w:unhideWhenUsed/>
    <w:rsid w:val="00543002"/>
    <w:pPr>
      <w:spacing w:after="120"/>
      <w:ind w:left="283"/>
    </w:pPr>
    <w:rPr>
      <w:rFonts w:cs="Mangal"/>
      <w:szCs w:val="21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543002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WW8Num1z8">
    <w:name w:val="WW8Num1z8"/>
    <w:rsid w:val="00543002"/>
  </w:style>
  <w:style w:type="paragraph" w:styleId="aa">
    <w:name w:val="Title"/>
    <w:basedOn w:val="a"/>
    <w:next w:val="ab"/>
    <w:link w:val="ac"/>
    <w:qFormat/>
    <w:rsid w:val="00543002"/>
    <w:pPr>
      <w:spacing w:line="240" w:lineRule="auto"/>
      <w:jc w:val="center"/>
      <w:textAlignment w:val="auto"/>
    </w:pPr>
    <w:rPr>
      <w:rFonts w:eastAsia="Times New Roman" w:cs="Times New Roman"/>
      <w:b/>
      <w:bCs/>
      <w:kern w:val="0"/>
      <w:sz w:val="20"/>
      <w:szCs w:val="20"/>
      <w:lang w:eastAsia="ar-SA" w:bidi="ar-SA"/>
    </w:rPr>
  </w:style>
  <w:style w:type="character" w:customStyle="1" w:styleId="ac">
    <w:name w:val="Заголовок Знак"/>
    <w:basedOn w:val="a1"/>
    <w:link w:val="aa"/>
    <w:rsid w:val="0054300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Subtitle"/>
    <w:basedOn w:val="a"/>
    <w:next w:val="a"/>
    <w:link w:val="ad"/>
    <w:uiPriority w:val="11"/>
    <w:qFormat/>
    <w:rsid w:val="00543002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d">
    <w:name w:val="Подзаголовок Знак"/>
    <w:basedOn w:val="a1"/>
    <w:link w:val="ab"/>
    <w:uiPriority w:val="11"/>
    <w:rsid w:val="00543002"/>
    <w:rPr>
      <w:rFonts w:asciiTheme="majorHAnsi" w:eastAsiaTheme="majorEastAsia" w:hAnsiTheme="majorHAnsi" w:cs="Mangal"/>
      <w:i/>
      <w:iCs/>
      <w:color w:val="4F81BD" w:themeColor="accent1"/>
      <w:spacing w:val="15"/>
      <w:kern w:val="1"/>
      <w:sz w:val="24"/>
      <w:szCs w:val="21"/>
      <w:lang w:eastAsia="hi-IN" w:bidi="hi-IN"/>
    </w:rPr>
  </w:style>
  <w:style w:type="paragraph" w:customStyle="1" w:styleId="21">
    <w:name w:val="Основной текст 21"/>
    <w:basedOn w:val="a"/>
    <w:rsid w:val="00F26011"/>
    <w:pPr>
      <w:spacing w:after="120" w:line="480" w:lineRule="auto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22">
    <w:name w:val="Основной текст 22"/>
    <w:basedOn w:val="a"/>
    <w:rsid w:val="00272612"/>
    <w:pPr>
      <w:spacing w:after="120" w:line="480" w:lineRule="auto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15</Pages>
  <Words>3209</Words>
  <Characters>18295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Raiven</dc:creator>
  <cp:keywords/>
  <dc:description/>
  <cp:lastModifiedBy>User</cp:lastModifiedBy>
  <cp:revision>29</cp:revision>
  <dcterms:created xsi:type="dcterms:W3CDTF">2021-11-30T15:38:00Z</dcterms:created>
  <dcterms:modified xsi:type="dcterms:W3CDTF">2022-10-18T09:20:00Z</dcterms:modified>
</cp:coreProperties>
</file>